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A90" w:rsidRPr="001318E3" w:rsidRDefault="001318E3" w:rsidP="002325CD">
      <w:pPr>
        <w:spacing w:after="0" w:line="360" w:lineRule="auto"/>
        <w:jc w:val="both"/>
        <w:rPr>
          <w:rFonts w:ascii="Arial" w:hAnsi="Arial" w:cs="Arial"/>
          <w:b/>
          <w:bCs/>
          <w:sz w:val="20"/>
          <w:szCs w:val="20"/>
        </w:rPr>
      </w:pPr>
      <w:r w:rsidRPr="001318E3">
        <w:rPr>
          <w:rFonts w:ascii="Arial" w:hAnsi="Arial" w:cs="Arial"/>
          <w:b/>
          <w:bCs/>
          <w:sz w:val="20"/>
          <w:szCs w:val="20"/>
        </w:rPr>
        <w:t xml:space="preserve">Finanziamento FSC 2014-2020 Diga di </w:t>
      </w:r>
      <w:proofErr w:type="spellStart"/>
      <w:r w:rsidRPr="001318E3">
        <w:rPr>
          <w:rFonts w:ascii="Arial" w:hAnsi="Arial" w:cs="Arial"/>
          <w:b/>
          <w:bCs/>
          <w:sz w:val="20"/>
          <w:szCs w:val="20"/>
        </w:rPr>
        <w:t>Bosa</w:t>
      </w:r>
      <w:proofErr w:type="spellEnd"/>
      <w:r w:rsidRPr="001318E3">
        <w:rPr>
          <w:rFonts w:ascii="Arial" w:hAnsi="Arial" w:cs="Arial"/>
          <w:b/>
          <w:bCs/>
          <w:sz w:val="20"/>
          <w:szCs w:val="20"/>
        </w:rPr>
        <w:t xml:space="preserve"> – Completamento interventi scarichi - Lotto n. 1 “Lavori di adeguamento della Diga di Monte </w:t>
      </w:r>
      <w:proofErr w:type="spellStart"/>
      <w:r w:rsidRPr="001318E3">
        <w:rPr>
          <w:rFonts w:ascii="Arial" w:hAnsi="Arial" w:cs="Arial"/>
          <w:b/>
          <w:bCs/>
          <w:sz w:val="20"/>
          <w:szCs w:val="20"/>
        </w:rPr>
        <w:t>Crispu</w:t>
      </w:r>
      <w:proofErr w:type="spellEnd"/>
      <w:r w:rsidRPr="001318E3">
        <w:rPr>
          <w:rFonts w:ascii="Arial" w:hAnsi="Arial" w:cs="Arial"/>
          <w:b/>
          <w:bCs/>
          <w:sz w:val="20"/>
          <w:szCs w:val="20"/>
        </w:rPr>
        <w:t xml:space="preserve">” – Gara europea a procedura aperta per l’affidamento dei servizi tecnici di </w:t>
      </w:r>
      <w:proofErr w:type="gramStart"/>
      <w:r w:rsidRPr="001318E3">
        <w:rPr>
          <w:rFonts w:ascii="Arial" w:hAnsi="Arial" w:cs="Arial"/>
          <w:b/>
          <w:bCs/>
          <w:sz w:val="20"/>
          <w:szCs w:val="20"/>
        </w:rPr>
        <w:t>architettura e ingegneria relativi</w:t>
      </w:r>
      <w:proofErr w:type="gramEnd"/>
      <w:r w:rsidRPr="001318E3">
        <w:rPr>
          <w:rFonts w:ascii="Arial" w:hAnsi="Arial" w:cs="Arial"/>
          <w:b/>
          <w:bCs/>
          <w:sz w:val="20"/>
          <w:szCs w:val="20"/>
        </w:rPr>
        <w:t xml:space="preserve"> all’aggiornamento del Progetto Definitivo (art. 23 c.7 D.lgs. 50/2016) al Progetto di Fattibilità Economica (art. 41 c.6 D.lgs. 36/2023) e alla redazione del Progetto Esecutivo (art. 41 c. 8 D.lgs. 36/2023), con </w:t>
      </w:r>
      <w:r w:rsidRPr="00001C8B">
        <w:rPr>
          <w:rFonts w:ascii="Arial" w:hAnsi="Arial" w:cs="Arial"/>
          <w:b/>
          <w:bCs/>
          <w:sz w:val="20"/>
          <w:szCs w:val="20"/>
        </w:rPr>
        <w:t xml:space="preserve">riserva di affidamento delle attività di Direzione Lavori e Coordinamento della Sicurezza in fase di Esecuzione. - CIG </w:t>
      </w:r>
      <w:r w:rsidR="00001C8B" w:rsidRPr="00001C8B">
        <w:rPr>
          <w:rFonts w:ascii="Arial" w:hAnsi="Arial" w:cs="Arial"/>
          <w:b/>
          <w:bCs/>
          <w:sz w:val="20"/>
          <w:szCs w:val="20"/>
        </w:rPr>
        <w:t xml:space="preserve">BC4CE64ED3 </w:t>
      </w:r>
      <w:r w:rsidRPr="00001C8B">
        <w:rPr>
          <w:rFonts w:ascii="Arial" w:hAnsi="Arial" w:cs="Arial"/>
          <w:b/>
          <w:bCs/>
          <w:sz w:val="20"/>
          <w:szCs w:val="20"/>
        </w:rPr>
        <w:t>- CUP I62B16000010006 – CUI S00140940925202600005. - RUP Ing. Mauro Piras (Gara n. 21AP/2026)</w:t>
      </w:r>
      <w:r w:rsidR="00722A90" w:rsidRPr="00001C8B">
        <w:rPr>
          <w:rFonts w:ascii="Arial" w:hAnsi="Arial" w:cs="Arial"/>
          <w:b/>
          <w:bCs/>
          <w:sz w:val="20"/>
          <w:szCs w:val="20"/>
        </w:rPr>
        <w:t>.</w:t>
      </w:r>
    </w:p>
    <w:p w:rsidR="00722A90" w:rsidRPr="00722A90" w:rsidRDefault="00722A90" w:rsidP="002325CD">
      <w:pPr>
        <w:spacing w:after="0" w:line="360" w:lineRule="auto"/>
        <w:jc w:val="center"/>
        <w:rPr>
          <w:rFonts w:ascii="Arial" w:hAnsi="Arial" w:cs="Arial"/>
          <w:b/>
          <w:sz w:val="20"/>
          <w:szCs w:val="20"/>
        </w:rPr>
      </w:pPr>
    </w:p>
    <w:p w:rsidR="00722A90" w:rsidRPr="00E93872" w:rsidRDefault="00722A90" w:rsidP="002325CD">
      <w:pPr>
        <w:spacing w:after="0" w:line="360" w:lineRule="auto"/>
        <w:jc w:val="center"/>
        <w:rPr>
          <w:rFonts w:ascii="Arial" w:hAnsi="Arial" w:cs="Arial"/>
          <w:b/>
          <w:sz w:val="20"/>
          <w:szCs w:val="20"/>
          <w:u w:val="single"/>
        </w:rPr>
      </w:pPr>
      <w:r w:rsidRPr="00E93872">
        <w:rPr>
          <w:rFonts w:ascii="Arial" w:hAnsi="Arial" w:cs="Arial"/>
          <w:b/>
          <w:bCs/>
          <w:sz w:val="20"/>
          <w:szCs w:val="20"/>
          <w:u w:val="single"/>
        </w:rPr>
        <w:t xml:space="preserve">PATTO </w:t>
      </w:r>
      <w:proofErr w:type="spellStart"/>
      <w:r w:rsidRPr="00E93872">
        <w:rPr>
          <w:rFonts w:ascii="Arial" w:hAnsi="Arial" w:cs="Arial"/>
          <w:b/>
          <w:bCs/>
          <w:sz w:val="20"/>
          <w:szCs w:val="20"/>
          <w:u w:val="single"/>
        </w:rPr>
        <w:t>DI</w:t>
      </w:r>
      <w:proofErr w:type="spellEnd"/>
      <w:r w:rsidRPr="00E93872">
        <w:rPr>
          <w:rFonts w:ascii="Arial" w:hAnsi="Arial" w:cs="Arial"/>
          <w:b/>
          <w:bCs/>
          <w:sz w:val="20"/>
          <w:szCs w:val="20"/>
          <w:u w:val="single"/>
        </w:rPr>
        <w:t xml:space="preserve"> INTEGRITA’</w:t>
      </w:r>
    </w:p>
    <w:p w:rsidR="00722A90" w:rsidRDefault="00722A90" w:rsidP="002325CD">
      <w:pPr>
        <w:spacing w:after="0" w:line="360" w:lineRule="auto"/>
        <w:jc w:val="center"/>
        <w:rPr>
          <w:rFonts w:ascii="Arial" w:hAnsi="Arial" w:cs="Arial"/>
          <w:sz w:val="20"/>
          <w:szCs w:val="20"/>
        </w:rPr>
      </w:pPr>
      <w:r w:rsidRPr="00722A90">
        <w:rPr>
          <w:rFonts w:ascii="Arial" w:hAnsi="Arial" w:cs="Arial"/>
          <w:sz w:val="20"/>
          <w:szCs w:val="20"/>
        </w:rPr>
        <w:t>TRA</w:t>
      </w:r>
    </w:p>
    <w:p w:rsidR="00722A90" w:rsidRPr="00722A90" w:rsidRDefault="00722A90" w:rsidP="002325CD">
      <w:pPr>
        <w:spacing w:after="0" w:line="360" w:lineRule="auto"/>
        <w:jc w:val="center"/>
        <w:rPr>
          <w:rFonts w:ascii="Arial" w:hAnsi="Arial" w:cs="Arial"/>
          <w:b/>
          <w:sz w:val="20"/>
          <w:szCs w:val="20"/>
        </w:rPr>
      </w:pPr>
      <w:r w:rsidRPr="00722A90">
        <w:rPr>
          <w:rFonts w:ascii="Arial" w:hAnsi="Arial" w:cs="Arial"/>
          <w:b/>
          <w:sz w:val="20"/>
          <w:szCs w:val="20"/>
        </w:rPr>
        <w:t xml:space="preserve">Ente Acque della Sardegna </w:t>
      </w:r>
    </w:p>
    <w:p w:rsidR="00722A90" w:rsidRPr="00722A90" w:rsidRDefault="00722A90" w:rsidP="002325CD">
      <w:pPr>
        <w:spacing w:after="0" w:line="360" w:lineRule="auto"/>
        <w:jc w:val="center"/>
        <w:rPr>
          <w:rFonts w:ascii="Arial" w:hAnsi="Arial" w:cs="Arial"/>
          <w:i/>
          <w:sz w:val="20"/>
          <w:szCs w:val="20"/>
        </w:rPr>
      </w:pPr>
      <w:r w:rsidRPr="00722A90">
        <w:rPr>
          <w:rFonts w:ascii="Arial" w:hAnsi="Arial" w:cs="Arial"/>
          <w:i/>
          <w:sz w:val="20"/>
          <w:szCs w:val="20"/>
        </w:rPr>
        <w:t>(di seguito denominata “Amministrazione”)</w:t>
      </w:r>
    </w:p>
    <w:p w:rsidR="00722A90" w:rsidRPr="00722A90" w:rsidRDefault="00722A90" w:rsidP="002325CD">
      <w:pPr>
        <w:spacing w:after="0" w:line="360" w:lineRule="auto"/>
        <w:jc w:val="center"/>
        <w:rPr>
          <w:rFonts w:ascii="Arial" w:hAnsi="Arial" w:cs="Arial"/>
          <w:sz w:val="20"/>
          <w:szCs w:val="20"/>
        </w:rPr>
      </w:pPr>
      <w:r w:rsidRPr="00722A90">
        <w:rPr>
          <w:rFonts w:ascii="Arial" w:hAnsi="Arial" w:cs="Arial"/>
          <w:sz w:val="20"/>
          <w:szCs w:val="20"/>
        </w:rPr>
        <w:t>E</w:t>
      </w:r>
    </w:p>
    <w:p w:rsidR="00722A90" w:rsidRPr="00722A90" w:rsidRDefault="00722A90" w:rsidP="002325CD">
      <w:pPr>
        <w:spacing w:after="0" w:line="360" w:lineRule="auto"/>
        <w:jc w:val="both"/>
        <w:rPr>
          <w:rFonts w:ascii="Arial" w:hAnsi="Arial" w:cs="Arial"/>
          <w:bCs/>
          <w:i/>
          <w:sz w:val="20"/>
          <w:szCs w:val="20"/>
        </w:rPr>
      </w:pPr>
      <w:r>
        <w:rPr>
          <w:rFonts w:ascii="Arial" w:hAnsi="Arial" w:cs="Arial"/>
          <w:b/>
          <w:bCs/>
          <w:sz w:val="20"/>
          <w:szCs w:val="20"/>
        </w:rPr>
        <w:t>________________________</w:t>
      </w:r>
      <w:r w:rsidR="00BB073B">
        <w:rPr>
          <w:rFonts w:ascii="Arial" w:hAnsi="Arial" w:cs="Arial"/>
          <w:b/>
          <w:bCs/>
          <w:sz w:val="20"/>
          <w:szCs w:val="20"/>
        </w:rPr>
        <w:t xml:space="preserve"> </w:t>
      </w:r>
      <w:r w:rsidRPr="00722A90">
        <w:rPr>
          <w:rFonts w:ascii="Arial" w:hAnsi="Arial" w:cs="Arial"/>
          <w:bCs/>
          <w:i/>
          <w:sz w:val="20"/>
          <w:szCs w:val="20"/>
        </w:rPr>
        <w:t xml:space="preserve">(indicare </w:t>
      </w:r>
      <w:r w:rsidR="004623AF">
        <w:rPr>
          <w:rFonts w:ascii="Arial" w:hAnsi="Arial" w:cs="Arial"/>
          <w:bCs/>
          <w:i/>
          <w:sz w:val="20"/>
          <w:szCs w:val="20"/>
        </w:rPr>
        <w:t>ragione sociale</w:t>
      </w:r>
      <w:r w:rsidRPr="00722A90">
        <w:rPr>
          <w:rFonts w:ascii="Arial" w:hAnsi="Arial" w:cs="Arial"/>
          <w:bCs/>
          <w:i/>
          <w:sz w:val="20"/>
          <w:szCs w:val="20"/>
        </w:rPr>
        <w:t xml:space="preserve"> operatore economico</w:t>
      </w:r>
      <w:proofErr w:type="gramStart"/>
      <w:r w:rsidRPr="00722A90">
        <w:rPr>
          <w:rFonts w:ascii="Arial" w:hAnsi="Arial" w:cs="Arial"/>
          <w:bCs/>
          <w:i/>
          <w:sz w:val="20"/>
          <w:szCs w:val="20"/>
        </w:rPr>
        <w:t>)</w:t>
      </w:r>
      <w:proofErr w:type="gramEnd"/>
    </w:p>
    <w:p w:rsidR="00722A90" w:rsidRPr="00722A90" w:rsidRDefault="00722A90" w:rsidP="002325CD">
      <w:pPr>
        <w:spacing w:after="0" w:line="360" w:lineRule="auto"/>
        <w:jc w:val="center"/>
        <w:rPr>
          <w:rFonts w:ascii="Arial" w:hAnsi="Arial" w:cs="Arial"/>
          <w:bCs/>
          <w:i/>
          <w:sz w:val="20"/>
          <w:szCs w:val="20"/>
        </w:rPr>
      </w:pPr>
      <w:r w:rsidRPr="00722A90">
        <w:rPr>
          <w:rFonts w:ascii="Arial" w:hAnsi="Arial" w:cs="Arial"/>
          <w:bCs/>
          <w:i/>
          <w:sz w:val="20"/>
          <w:szCs w:val="20"/>
        </w:rPr>
        <w:t>(di seguito denominato “Operatore economico”)</w:t>
      </w:r>
    </w:p>
    <w:p w:rsidR="00BB073B" w:rsidRPr="008175E0" w:rsidRDefault="00BB073B" w:rsidP="00BB073B">
      <w:pPr>
        <w:spacing w:after="0" w:line="360" w:lineRule="auto"/>
        <w:jc w:val="center"/>
        <w:rPr>
          <w:rFonts w:cstheme="minorHAnsi"/>
          <w:sz w:val="24"/>
        </w:rPr>
      </w:pPr>
      <w:proofErr w:type="gramStart"/>
      <w:r w:rsidRPr="008175E0">
        <w:rPr>
          <w:rFonts w:cstheme="minorHAnsi"/>
          <w:sz w:val="24"/>
        </w:rPr>
        <w:t>i</w:t>
      </w:r>
      <w:proofErr w:type="gramEnd"/>
      <w:r w:rsidRPr="008175E0">
        <w:rPr>
          <w:rFonts w:cstheme="minorHAnsi"/>
          <w:sz w:val="24"/>
        </w:rPr>
        <w:t xml:space="preserve"> quali</w:t>
      </w:r>
    </w:p>
    <w:p w:rsidR="00BB073B" w:rsidRPr="008175E0" w:rsidRDefault="00BB073B" w:rsidP="00BB073B">
      <w:pPr>
        <w:spacing w:after="0" w:line="360" w:lineRule="auto"/>
        <w:jc w:val="center"/>
        <w:rPr>
          <w:rFonts w:cstheme="minorHAnsi"/>
          <w:b/>
          <w:sz w:val="28"/>
          <w:u w:val="single"/>
        </w:rPr>
      </w:pPr>
      <w:r w:rsidRPr="008175E0">
        <w:rPr>
          <w:rFonts w:cstheme="minorHAnsi"/>
          <w:b/>
          <w:sz w:val="28"/>
          <w:u w:val="single"/>
        </w:rPr>
        <w:t>CONVENGONO QUANTO SEGUE</w:t>
      </w:r>
    </w:p>
    <w:p w:rsidR="00BB073B" w:rsidRPr="008175E0" w:rsidRDefault="00BB073B" w:rsidP="00BB073B">
      <w:pPr>
        <w:spacing w:after="0" w:line="360" w:lineRule="auto"/>
        <w:jc w:val="center"/>
        <w:rPr>
          <w:rFonts w:cstheme="minorHAnsi"/>
        </w:rPr>
      </w:pPr>
      <w:r w:rsidRPr="008175E0">
        <w:rPr>
          <w:rFonts w:cstheme="minorHAnsi"/>
        </w:rPr>
        <w:t>***</w:t>
      </w:r>
    </w:p>
    <w:p w:rsidR="00BB073B" w:rsidRPr="008175E0" w:rsidRDefault="00BB073B" w:rsidP="00BB073B">
      <w:pPr>
        <w:spacing w:after="0" w:line="360" w:lineRule="auto"/>
        <w:jc w:val="center"/>
        <w:rPr>
          <w:rFonts w:cstheme="minorHAnsi"/>
          <w:sz w:val="24"/>
        </w:rPr>
      </w:pPr>
      <w:r w:rsidRPr="008175E0">
        <w:rPr>
          <w:rFonts w:cstheme="minorHAnsi"/>
          <w:b/>
          <w:bCs/>
          <w:sz w:val="24"/>
        </w:rPr>
        <w:t xml:space="preserve">Art. </w:t>
      </w:r>
      <w:proofErr w:type="gramStart"/>
      <w:r w:rsidRPr="008175E0">
        <w:rPr>
          <w:rFonts w:cstheme="minorHAnsi"/>
          <w:b/>
          <w:bCs/>
          <w:sz w:val="24"/>
        </w:rPr>
        <w:t>1</w:t>
      </w:r>
      <w:proofErr w:type="gramEnd"/>
    </w:p>
    <w:p w:rsidR="00BB073B" w:rsidRPr="008175E0" w:rsidRDefault="00BB073B" w:rsidP="00BB073B">
      <w:pPr>
        <w:spacing w:after="0" w:line="360" w:lineRule="auto"/>
        <w:jc w:val="center"/>
        <w:rPr>
          <w:rFonts w:cstheme="minorHAnsi"/>
          <w:sz w:val="24"/>
        </w:rPr>
      </w:pPr>
      <w:r w:rsidRPr="008175E0">
        <w:rPr>
          <w:rFonts w:cstheme="minorHAnsi"/>
          <w:b/>
          <w:bCs/>
          <w:sz w:val="24"/>
        </w:rPr>
        <w:t xml:space="preserve">FINALITA’ E AMBITO </w:t>
      </w:r>
      <w:proofErr w:type="spellStart"/>
      <w:r w:rsidRPr="008175E0">
        <w:rPr>
          <w:rFonts w:cstheme="minorHAnsi"/>
          <w:b/>
          <w:bCs/>
          <w:sz w:val="24"/>
        </w:rPr>
        <w:t>DI</w:t>
      </w:r>
      <w:proofErr w:type="spellEnd"/>
      <w:r w:rsidRPr="008175E0">
        <w:rPr>
          <w:rFonts w:cstheme="minorHAnsi"/>
          <w:b/>
          <w:bCs/>
          <w:sz w:val="24"/>
        </w:rPr>
        <w:t xml:space="preserve"> APPLICAZIONE</w:t>
      </w:r>
    </w:p>
    <w:p w:rsidR="00BB073B" w:rsidRPr="008175E0" w:rsidRDefault="00BB073B" w:rsidP="00BB073B">
      <w:pPr>
        <w:spacing w:after="0" w:line="360" w:lineRule="auto"/>
        <w:jc w:val="both"/>
        <w:rPr>
          <w:rFonts w:cstheme="minorHAnsi"/>
          <w:lang w:eastAsia="it-IT"/>
        </w:rPr>
      </w:pPr>
      <w:r w:rsidRPr="008175E0">
        <w:rPr>
          <w:rFonts w:cstheme="minorHAnsi"/>
          <w:lang w:eastAsia="it-IT"/>
        </w:rPr>
        <w:t>Il “</w:t>
      </w:r>
      <w:r w:rsidRPr="008175E0">
        <w:rPr>
          <w:rFonts w:cstheme="minorHAnsi"/>
          <w:i/>
          <w:lang w:eastAsia="it-IT"/>
        </w:rPr>
        <w:t xml:space="preserve">Patto </w:t>
      </w:r>
      <w:proofErr w:type="gramStart"/>
      <w:r w:rsidRPr="008175E0">
        <w:rPr>
          <w:rFonts w:cstheme="minorHAnsi"/>
          <w:i/>
          <w:lang w:eastAsia="it-IT"/>
        </w:rPr>
        <w:t xml:space="preserve">di </w:t>
      </w:r>
      <w:proofErr w:type="gramEnd"/>
      <w:r w:rsidRPr="008175E0">
        <w:rPr>
          <w:rFonts w:cstheme="minorHAnsi"/>
          <w:i/>
          <w:lang w:eastAsia="it-IT"/>
        </w:rPr>
        <w:t>integrità</w:t>
      </w:r>
      <w:r w:rsidRPr="008175E0">
        <w:rPr>
          <w:rFonts w:cstheme="minorHAnsi"/>
          <w:lang w:eastAsia="it-IT"/>
        </w:rPr>
        <w:t xml:space="preserve">” rappresenta una misura di prevenzione nei confronti di pratiche corruttive, </w:t>
      </w:r>
      <w:proofErr w:type="spellStart"/>
      <w:r w:rsidRPr="008175E0">
        <w:rPr>
          <w:rFonts w:cstheme="minorHAnsi"/>
          <w:lang w:eastAsia="it-IT"/>
        </w:rPr>
        <w:t>concussive</w:t>
      </w:r>
      <w:proofErr w:type="spellEnd"/>
      <w:r w:rsidRPr="008175E0">
        <w:rPr>
          <w:rFonts w:cstheme="minorHAnsi"/>
          <w:lang w:eastAsia="it-IT"/>
        </w:rPr>
        <w:t xml:space="preserve"> o comunque tendenti ad inficiare il corretto svolgimento dell’azione amministrativa nell’ambito dei pubblici appalti banditi dall’Amministrazione.</w:t>
      </w:r>
    </w:p>
    <w:p w:rsidR="00BB073B" w:rsidRPr="008175E0" w:rsidRDefault="00BB073B" w:rsidP="00BB073B">
      <w:pPr>
        <w:spacing w:after="0" w:line="360" w:lineRule="auto"/>
        <w:jc w:val="both"/>
        <w:rPr>
          <w:rFonts w:cstheme="minorHAnsi"/>
          <w:lang w:eastAsia="it-IT"/>
        </w:rPr>
      </w:pPr>
      <w:r w:rsidRPr="008175E0">
        <w:rPr>
          <w:rFonts w:eastAsia="Times New Roman" w:cstheme="minorHAnsi"/>
          <w:color w:val="000000"/>
          <w:lang w:eastAsia="it-IT"/>
        </w:rPr>
        <w:t>Nel presente Patto sono stabilite reciproche e formali obbligazioni tra l’Amministrazione e l’Operatore economico partecipante alla procedura ed eventualmente affidatario del contratto, affinché i propri comportamenti siano improntati ai principi di legalità e integrità in tutte le fasi dell’appalto, dalla partecipazione fino alla completa esecuzione contrattuale.</w:t>
      </w:r>
    </w:p>
    <w:p w:rsidR="00BB073B" w:rsidRPr="008175E0" w:rsidRDefault="00BB073B" w:rsidP="00BB073B">
      <w:pPr>
        <w:spacing w:after="0" w:line="360" w:lineRule="auto"/>
        <w:jc w:val="both"/>
        <w:rPr>
          <w:rFonts w:cstheme="minorHAnsi"/>
        </w:rPr>
      </w:pPr>
      <w:r w:rsidRPr="008175E0">
        <w:rPr>
          <w:rFonts w:cstheme="minorHAnsi"/>
        </w:rPr>
        <w:lastRenderedPageBreak/>
        <w:t xml:space="preserve">Il presente Patto si applica a tutte le procedure di affidamento dei contratti pubblici, di qualsiasi valore, e costituisce parte integrante ed essenziale della documentazione in tutte le fasi di scelta del contraente, affidamento </w:t>
      </w:r>
      <w:proofErr w:type="gramStart"/>
      <w:r w:rsidRPr="008175E0">
        <w:rPr>
          <w:rFonts w:cstheme="minorHAnsi"/>
        </w:rPr>
        <w:t>e</w:t>
      </w:r>
      <w:proofErr w:type="gramEnd"/>
      <w:r w:rsidRPr="008175E0">
        <w:rPr>
          <w:rFonts w:cstheme="minorHAnsi"/>
        </w:rPr>
        <w:t xml:space="preserve"> esecuzione del contratto.</w:t>
      </w:r>
    </w:p>
    <w:p w:rsidR="00BB073B" w:rsidRPr="008175E0" w:rsidRDefault="00BB073B" w:rsidP="00BB073B">
      <w:pPr>
        <w:spacing w:after="0" w:line="360" w:lineRule="auto"/>
        <w:jc w:val="both"/>
        <w:rPr>
          <w:rFonts w:cstheme="minorHAnsi"/>
        </w:rPr>
      </w:pPr>
      <w:r w:rsidRPr="008175E0">
        <w:rPr>
          <w:rFonts w:cstheme="minorHAnsi"/>
        </w:rPr>
        <w:t xml:space="preserve">La partecipazione alle procedure di affidamento dei contratti pubblici dell’Amministrazione oltre che l’iscrizione al Mercato elettronico regionale e </w:t>
      </w:r>
      <w:proofErr w:type="gramStart"/>
      <w:r w:rsidRPr="008175E0">
        <w:rPr>
          <w:rFonts w:cstheme="minorHAnsi"/>
        </w:rPr>
        <w:t>ad</w:t>
      </w:r>
      <w:proofErr w:type="gramEnd"/>
      <w:r w:rsidRPr="008175E0">
        <w:rPr>
          <w:rFonts w:cstheme="minorHAnsi"/>
        </w:rPr>
        <w:t xml:space="preserve"> eventuali altri elenchi e/o albi fornitori gestiti dall’Amministrazione, è subordinata all’accettazione incondizionata e vincolante del Patto di integrità.</w:t>
      </w:r>
    </w:p>
    <w:p w:rsidR="00BB073B" w:rsidRPr="008175E0" w:rsidRDefault="00BB073B" w:rsidP="00BB073B">
      <w:pPr>
        <w:spacing w:after="0" w:line="360" w:lineRule="auto"/>
        <w:jc w:val="both"/>
        <w:rPr>
          <w:rFonts w:cstheme="minorHAnsi"/>
        </w:rPr>
      </w:pPr>
      <w:r w:rsidRPr="008175E0">
        <w:rPr>
          <w:rFonts w:cstheme="minorHAnsi"/>
        </w:rPr>
        <w:t>Gli obblighi previsti dal presente Patto di integrità si estendono con le medesime modalità anche ai subappaltatori di cui al</w:t>
      </w:r>
      <w:hyperlink r:id="rId8" w:history="1">
        <w:r w:rsidRPr="008175E0">
          <w:rPr>
            <w:rStyle w:val="Collegamentoipertestuale"/>
            <w:rFonts w:cstheme="minorHAnsi"/>
          </w:rPr>
          <w:t xml:space="preserve"> D.lgs. 36/2023</w:t>
        </w:r>
      </w:hyperlink>
      <w:r w:rsidRPr="008175E0">
        <w:rPr>
          <w:rFonts w:cstheme="minorHAnsi"/>
        </w:rPr>
        <w:t xml:space="preserve"> e a eventuali sub-contratti stipulati per l’esecuzione dell’appalto.</w:t>
      </w:r>
    </w:p>
    <w:p w:rsidR="00BB073B" w:rsidRPr="008175E0" w:rsidRDefault="00BB073B" w:rsidP="00BB073B">
      <w:pPr>
        <w:spacing w:after="0" w:line="360" w:lineRule="auto"/>
        <w:jc w:val="both"/>
        <w:rPr>
          <w:rFonts w:cstheme="minorHAnsi"/>
        </w:rPr>
      </w:pPr>
      <w:r w:rsidRPr="008175E0">
        <w:rPr>
          <w:rFonts w:cstheme="minorHAnsi"/>
        </w:rPr>
        <w:t xml:space="preserve">Per quanto non </w:t>
      </w:r>
      <w:r w:rsidRPr="00B35ACC">
        <w:rPr>
          <w:rFonts w:cstheme="minorHAnsi"/>
        </w:rPr>
        <w:t>disciplinato dal presente Patto si rinvia al Codice dei contratti pubblici,</w:t>
      </w:r>
      <w:r w:rsidRPr="00B35ACC">
        <w:t xml:space="preserve"> al “</w:t>
      </w:r>
      <w:hyperlink r:id="rId9" w:history="1">
        <w:r w:rsidRPr="00B35ACC">
          <w:rPr>
            <w:rStyle w:val="Collegamentoipertestuale"/>
          </w:rPr>
          <w:t>Codice di comportamento del personale del Sistema Regione, degli Enti pubblici vigilati e delle Società partecipate dalla Regione Autonoma della Sardegna”</w:t>
        </w:r>
      </w:hyperlink>
      <w:r w:rsidRPr="00B35ACC">
        <w:t xml:space="preserve">, Allegato alla </w:t>
      </w:r>
      <w:hyperlink r:id="rId10" w:history="1">
        <w:r w:rsidRPr="00B35ACC">
          <w:rPr>
            <w:rStyle w:val="Collegamentoipertestuale"/>
          </w:rPr>
          <w:t>Delibera della Giunta regionale n. 68/15 del 31.12.2025</w:t>
        </w:r>
      </w:hyperlink>
      <w:r w:rsidRPr="00B35ACC">
        <w:t>, adottato dall’Amministrazione ai sensi dell’articolo 54</w:t>
      </w:r>
      <w:r w:rsidRPr="008175E0">
        <w:t xml:space="preserve">, comma 5, del </w:t>
      </w:r>
      <w:hyperlink r:id="rId11" w:history="1">
        <w:r w:rsidRPr="008175E0">
          <w:rPr>
            <w:rStyle w:val="Collegamentoipertestuale"/>
            <w:rFonts w:cstheme="minorHAnsi"/>
          </w:rPr>
          <w:t>D.lgs. 30 marzo 2001, n. 165</w:t>
        </w:r>
      </w:hyperlink>
      <w:r w:rsidRPr="008175E0">
        <w:rPr>
          <w:rFonts w:cstheme="minorHAnsi"/>
        </w:rPr>
        <w:t xml:space="preserve"> e al </w:t>
      </w:r>
      <w:r w:rsidRPr="008175E0">
        <w:rPr>
          <w:rFonts w:cstheme="minorHAnsi"/>
          <w:b/>
        </w:rPr>
        <w:t xml:space="preserve">Codice di comportamento </w:t>
      </w:r>
      <w:r w:rsidRPr="008175E0">
        <w:rPr>
          <w:rFonts w:cstheme="minorHAnsi"/>
        </w:rPr>
        <w:t xml:space="preserve">di cui al </w:t>
      </w:r>
      <w:hyperlink r:id="rId12" w:history="1">
        <w:r w:rsidRPr="008175E0">
          <w:rPr>
            <w:rStyle w:val="Collegamentoipertestuale"/>
            <w:rFonts w:cstheme="minorHAnsi"/>
          </w:rPr>
          <w:t>D.P.R. 16 aprile 2013, n. 62</w:t>
        </w:r>
      </w:hyperlink>
      <w:r w:rsidRPr="008175E0">
        <w:rPr>
          <w:rFonts w:cstheme="minorHAnsi"/>
        </w:rPr>
        <w:t xml:space="preserve"> il quale, all’art. 2 prevede </w:t>
      </w:r>
      <w:r w:rsidRPr="008175E0">
        <w:t xml:space="preserve">che gli obblighi di condotta in esso previsti si estendano, per quando compatibili, </w:t>
      </w:r>
      <w:r w:rsidRPr="008175E0">
        <w:rPr>
          <w:rFonts w:cstheme="minorHAnsi"/>
          <w:i/>
        </w:rPr>
        <w:t>nei confronti dei collaboratori a qualsiasi titolo di imprese fornitrici di beni o servizi e che realizzano opere in favore dell’amministrazione.</w:t>
      </w:r>
    </w:p>
    <w:p w:rsidR="00BB073B" w:rsidRPr="008175E0" w:rsidRDefault="00BB073B" w:rsidP="00BB073B">
      <w:pPr>
        <w:spacing w:after="0" w:line="360" w:lineRule="auto"/>
        <w:jc w:val="both"/>
        <w:rPr>
          <w:rFonts w:cstheme="minorHAnsi"/>
        </w:rPr>
      </w:pPr>
      <w:r w:rsidRPr="008175E0">
        <w:rPr>
          <w:rFonts w:cstheme="minorHAnsi"/>
        </w:rPr>
        <w:t xml:space="preserve">Sono fatte salve le disposizioni speciali contenute negli atti approvati dalle autorità di gestione nell'ambito dei fondi strutturali e/o specificamente </w:t>
      </w:r>
      <w:proofErr w:type="gramStart"/>
      <w:r w:rsidRPr="008175E0">
        <w:rPr>
          <w:rFonts w:cstheme="minorHAnsi"/>
        </w:rPr>
        <w:t>afferenti</w:t>
      </w:r>
      <w:proofErr w:type="gramEnd"/>
      <w:r w:rsidRPr="008175E0">
        <w:rPr>
          <w:rFonts w:cstheme="minorHAnsi"/>
        </w:rPr>
        <w:t xml:space="preserve"> a politiche e programmi di sviluppo, di coesione o di investimento europei, nazionali o regionali. Qualora il contratto sia finanziato con tali fondi, le parti </w:t>
      </w:r>
      <w:proofErr w:type="gramStart"/>
      <w:r w:rsidRPr="008175E0">
        <w:rPr>
          <w:rFonts w:cstheme="minorHAnsi"/>
        </w:rPr>
        <w:t xml:space="preserve">si </w:t>
      </w:r>
      <w:proofErr w:type="gramEnd"/>
      <w:r w:rsidRPr="008175E0">
        <w:rPr>
          <w:rFonts w:cstheme="minorHAnsi"/>
        </w:rPr>
        <w:t>impegnano a rispettare gli obblighi previsti dalla politica antifrode contenuta nella normativa specifica di riferimento.</w:t>
      </w:r>
    </w:p>
    <w:p w:rsidR="00BB073B" w:rsidRDefault="00BB073B" w:rsidP="00BB073B">
      <w:pPr>
        <w:spacing w:after="0" w:line="360" w:lineRule="auto"/>
        <w:jc w:val="both"/>
        <w:rPr>
          <w:rFonts w:cstheme="minorHAnsi"/>
        </w:rPr>
      </w:pPr>
    </w:p>
    <w:p w:rsidR="00BB073B" w:rsidRPr="008175E0" w:rsidRDefault="00BB073B" w:rsidP="00BB073B">
      <w:pPr>
        <w:spacing w:after="0" w:line="360" w:lineRule="auto"/>
        <w:jc w:val="both"/>
        <w:rPr>
          <w:rFonts w:cstheme="minorHAnsi"/>
        </w:rPr>
      </w:pPr>
    </w:p>
    <w:p w:rsidR="00BB073B" w:rsidRPr="008175E0" w:rsidRDefault="00BB073B" w:rsidP="00BB073B">
      <w:pPr>
        <w:spacing w:after="0" w:line="360" w:lineRule="auto"/>
        <w:jc w:val="center"/>
        <w:rPr>
          <w:rFonts w:cstheme="minorHAnsi"/>
          <w:sz w:val="24"/>
        </w:rPr>
      </w:pPr>
      <w:r w:rsidRPr="008175E0">
        <w:rPr>
          <w:rFonts w:cstheme="minorHAnsi"/>
          <w:b/>
          <w:bCs/>
          <w:sz w:val="24"/>
        </w:rPr>
        <w:t xml:space="preserve">Art. </w:t>
      </w:r>
      <w:proofErr w:type="gramStart"/>
      <w:r w:rsidRPr="008175E0">
        <w:rPr>
          <w:rFonts w:cstheme="minorHAnsi"/>
          <w:b/>
          <w:bCs/>
          <w:sz w:val="24"/>
        </w:rPr>
        <w:t>2</w:t>
      </w:r>
      <w:proofErr w:type="gramEnd"/>
    </w:p>
    <w:p w:rsidR="00BB073B" w:rsidRPr="008175E0" w:rsidRDefault="00BB073B" w:rsidP="00BB073B">
      <w:pPr>
        <w:spacing w:after="0" w:line="360" w:lineRule="auto"/>
        <w:jc w:val="center"/>
        <w:rPr>
          <w:rFonts w:cstheme="minorHAnsi"/>
          <w:b/>
          <w:bCs/>
          <w:sz w:val="24"/>
        </w:rPr>
      </w:pPr>
      <w:r w:rsidRPr="008175E0">
        <w:rPr>
          <w:rFonts w:cstheme="minorHAnsi"/>
          <w:b/>
          <w:bCs/>
          <w:sz w:val="24"/>
        </w:rPr>
        <w:t>OBBLIGHI DELL’OPERATORE ECONOMICO</w:t>
      </w:r>
      <w:r>
        <w:rPr>
          <w:rStyle w:val="Rimandonotaapidipagina"/>
          <w:rFonts w:cstheme="minorHAnsi"/>
          <w:b/>
          <w:bCs/>
          <w:sz w:val="24"/>
        </w:rPr>
        <w:footnoteReference w:id="1"/>
      </w:r>
    </w:p>
    <w:p w:rsidR="00BB073B" w:rsidRPr="008175E0" w:rsidRDefault="00BB073B" w:rsidP="00BB073B">
      <w:pPr>
        <w:spacing w:after="0" w:line="360" w:lineRule="auto"/>
        <w:jc w:val="both"/>
        <w:rPr>
          <w:rFonts w:cstheme="minorHAnsi"/>
        </w:rPr>
      </w:pPr>
      <w:r w:rsidRPr="008175E0">
        <w:rPr>
          <w:rFonts w:cstheme="minorHAnsi"/>
          <w:u w:val="single"/>
        </w:rPr>
        <w:lastRenderedPageBreak/>
        <w:t>L’Operatore economico</w:t>
      </w:r>
      <w:r w:rsidRPr="008175E0">
        <w:rPr>
          <w:rFonts w:cstheme="minorHAnsi"/>
        </w:rPr>
        <w:t xml:space="preserve"> </w:t>
      </w:r>
    </w:p>
    <w:p w:rsidR="00BB073B" w:rsidRPr="008175E0" w:rsidRDefault="00BB073B" w:rsidP="00BB073B">
      <w:pPr>
        <w:pStyle w:val="Paragrafoelenco"/>
        <w:numPr>
          <w:ilvl w:val="0"/>
          <w:numId w:val="24"/>
        </w:numPr>
        <w:spacing w:after="0" w:line="360" w:lineRule="auto"/>
        <w:jc w:val="both"/>
        <w:rPr>
          <w:rFonts w:cstheme="minorHAnsi"/>
        </w:rPr>
      </w:pPr>
      <w:proofErr w:type="gramStart"/>
      <w:r w:rsidRPr="008175E0">
        <w:rPr>
          <w:rFonts w:cstheme="minorHAnsi"/>
          <w:b/>
        </w:rPr>
        <w:t>si</w:t>
      </w:r>
      <w:proofErr w:type="gramEnd"/>
      <w:r w:rsidRPr="008175E0">
        <w:rPr>
          <w:rFonts w:cstheme="minorHAnsi"/>
          <w:b/>
        </w:rPr>
        <w:t xml:space="preserve"> impegna a garantire la legalità e l’integrità</w:t>
      </w:r>
      <w:r w:rsidRPr="008175E0">
        <w:rPr>
          <w:rFonts w:cstheme="minorHAnsi"/>
        </w:rPr>
        <w:t>,</w:t>
      </w:r>
      <w:r w:rsidRPr="008175E0">
        <w:rPr>
          <w:rFonts w:cstheme="minorHAnsi"/>
          <w:b/>
        </w:rPr>
        <w:t xml:space="preserve"> </w:t>
      </w:r>
      <w:r w:rsidRPr="008175E0">
        <w:rPr>
          <w:rFonts w:cstheme="minorHAnsi"/>
        </w:rPr>
        <w:t>in ogni fase del procedimento, provvedendo:</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ad</w:t>
      </w:r>
      <w:proofErr w:type="gramEnd"/>
      <w:r w:rsidRPr="008175E0">
        <w:rPr>
          <w:rFonts w:cstheme="minorHAnsi"/>
        </w:rPr>
        <w:t xml:space="preserve"> informare puntualmente, nell’ipotesi di avvenuto affidamento, tutti i propri dirigenti, dipendenti e collaboratori a qualsiasi titolo, del contenuto del presente Patto e degli obblighi in esso contenuti, vigilando sul rispetto degli stessi;</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a</w:t>
      </w:r>
      <w:proofErr w:type="gramEnd"/>
      <w:r w:rsidRPr="008175E0">
        <w:rPr>
          <w:rFonts w:cstheme="minorHAnsi"/>
        </w:rPr>
        <w:t xml:space="preserve"> non porre in essere, in proprio o tramite i propri dirigenti, dipendenti o collaboratori a qualsiasi titolo, accordi o azioni dirette a influenzare il contenuto del bando (o altro atto equipollente) o le modalità di scelta del contraente o di esecuzione del contratto oppure, in generale, volti a turbare il libero e ordinario svolgimento del procedimento di affidamento;</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a</w:t>
      </w:r>
      <w:proofErr w:type="gramEnd"/>
      <w:r w:rsidRPr="008175E0">
        <w:rPr>
          <w:rFonts w:cstheme="minorHAnsi"/>
        </w:rPr>
        <w:t xml:space="preserve"> non corrispondere né promettere ad alcuno dei preposti dell’Amministrazione, in proprio o tramite i propri dirigenti, dipendenti o collaboratori a qualsiasi titolo, somme di danaro o altre utilità finalizzate a conseguire indebitamente un vantaggio nel procedimento di scelta del contraente, affidamento e esecuzione del contratto da parte dell’Amministrazione o, in generale, per l'esercizio delle sue funzioni o dei suoi poteri, per omettere o ritardare un atto del suo ufficio o, ancora, per compiere un atto contrario ai suoi doveri; </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a</w:t>
      </w:r>
      <w:proofErr w:type="gramEnd"/>
      <w:r w:rsidRPr="008175E0">
        <w:rPr>
          <w:rFonts w:cstheme="minorHAnsi"/>
        </w:rPr>
        <w:t xml:space="preserve"> non ricorrere ad alcuna forma di intermediazione o opera di terzi, ivi compresi soggetti collegati o controllati, finalizzata a perseguire un indebito vantaggio nel procedimento di scelta del contraente, affidamento e esecuzione del contratto da parte dell’Amministrazione;</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ad</w:t>
      </w:r>
      <w:proofErr w:type="gramEnd"/>
      <w:r w:rsidRPr="008175E0">
        <w:rPr>
          <w:rFonts w:cstheme="minorHAnsi"/>
        </w:rPr>
        <w:t xml:space="preserve"> evitare, in proprio e da parte di tutti i propri dirigenti, dipendenti e collaboratori a qualsiasi titolo, di appropriarsi o destinare ad un uso diverso da quello previsto le somme di denaro o altre cose mobili eventualmente possedute in ragione delle attività prestate a favore dell’Amministrazione;</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a</w:t>
      </w:r>
      <w:proofErr w:type="gramEnd"/>
      <w:r w:rsidRPr="008175E0">
        <w:rPr>
          <w:rFonts w:cstheme="minorHAnsi"/>
        </w:rPr>
        <w:t xml:space="preserve"> non rilasciare, formare, utilizzare o presentare dichiarazioni mendaci o documenti falsi o attestanti cose non vere né omettere informazioni dovute.</w:t>
      </w:r>
    </w:p>
    <w:p w:rsidR="00BB073B" w:rsidRPr="008175E0" w:rsidRDefault="00BB073B" w:rsidP="00BB073B">
      <w:pPr>
        <w:pStyle w:val="Paragrafoelenco"/>
        <w:numPr>
          <w:ilvl w:val="0"/>
          <w:numId w:val="24"/>
        </w:numPr>
        <w:spacing w:after="0" w:line="360" w:lineRule="auto"/>
        <w:jc w:val="both"/>
        <w:rPr>
          <w:rFonts w:cstheme="minorHAnsi"/>
        </w:rPr>
      </w:pPr>
      <w:r w:rsidRPr="008175E0">
        <w:rPr>
          <w:rFonts w:cstheme="minorHAnsi"/>
        </w:rPr>
        <w:lastRenderedPageBreak/>
        <w:t xml:space="preserve">nell’esecuzione della </w:t>
      </w:r>
      <w:r w:rsidRPr="003822D5">
        <w:rPr>
          <w:rFonts w:cstheme="minorHAnsi"/>
        </w:rPr>
        <w:t xml:space="preserve">prestazione contrattuale </w:t>
      </w:r>
      <w:r w:rsidRPr="003822D5">
        <w:rPr>
          <w:rFonts w:cstheme="minorHAnsi"/>
          <w:b/>
        </w:rPr>
        <w:t xml:space="preserve">si impegna al rispetto del Codice di comportamento </w:t>
      </w:r>
      <w:r w:rsidRPr="003822D5">
        <w:rPr>
          <w:rFonts w:cstheme="minorHAnsi"/>
        </w:rPr>
        <w:t xml:space="preserve">di cui al </w:t>
      </w:r>
      <w:hyperlink r:id="rId13" w:history="1">
        <w:r w:rsidRPr="003822D5">
          <w:rPr>
            <w:rStyle w:val="Collegamentoipertestuale"/>
            <w:rFonts w:cstheme="minorHAnsi"/>
          </w:rPr>
          <w:t>D.P.R. 16 aprile 2013, n. 62</w:t>
        </w:r>
      </w:hyperlink>
      <w:r w:rsidRPr="003822D5">
        <w:rPr>
          <w:rFonts w:cstheme="minorHAnsi"/>
        </w:rPr>
        <w:t xml:space="preserve"> e del </w:t>
      </w:r>
      <w:hyperlink r:id="rId14" w:history="1">
        <w:r w:rsidRPr="003822D5">
          <w:rPr>
            <w:rStyle w:val="Collegamentoipertestuale"/>
          </w:rPr>
          <w:t>“Codice di comportamento del personale del Sistema Regione, degli Enti pubblici vigilati e delle Società partecipate dalla Regione Autonoma della Sardegna”</w:t>
        </w:r>
      </w:hyperlink>
      <w:r w:rsidRPr="003822D5">
        <w:t xml:space="preserve">, Allegato alla </w:t>
      </w:r>
      <w:hyperlink r:id="rId15" w:history="1">
        <w:r w:rsidRPr="003822D5">
          <w:rPr>
            <w:rStyle w:val="Collegamentoipertestuale"/>
          </w:rPr>
          <w:t>Delibera della Giunta regionale n. 68/15 del 31.12.2025</w:t>
        </w:r>
      </w:hyperlink>
      <w:r w:rsidRPr="003822D5">
        <w:t>, adottato</w:t>
      </w:r>
      <w:r w:rsidRPr="008175E0">
        <w:t xml:space="preserve"> dall’Amministrazione ai sensi dell’articolo 54, comma 5, del </w:t>
      </w:r>
      <w:hyperlink r:id="rId16" w:history="1">
        <w:r w:rsidRPr="008175E0">
          <w:rPr>
            <w:rStyle w:val="Collegamentoipertestuale"/>
            <w:rFonts w:cstheme="minorHAnsi"/>
          </w:rPr>
          <w:t>D.lgs. 30 marzo 2001, n. 165</w:t>
        </w:r>
      </w:hyperlink>
      <w:bookmarkStart w:id="0" w:name="_Hlk179994666"/>
      <w:r w:rsidRPr="008175E0" w:rsidDel="00AC40F2">
        <w:rPr>
          <w:rFonts w:cstheme="minorHAnsi"/>
        </w:rPr>
        <w:t xml:space="preserve"> </w:t>
      </w:r>
      <w:bookmarkEnd w:id="0"/>
      <w:r w:rsidRPr="008175E0">
        <w:rPr>
          <w:rFonts w:cstheme="minorHAnsi"/>
        </w:rPr>
        <w:t>e, in particolare, a:</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orientare</w:t>
      </w:r>
      <w:proofErr w:type="gramEnd"/>
      <w:r w:rsidRPr="008175E0">
        <w:rPr>
          <w:rFonts w:cstheme="minorHAnsi"/>
        </w:rPr>
        <w:t xml:space="preserve"> la condotta, propria e di tutti i propri dirigenti, dipendenti e collaboratori a qualsiasi titolo, ai principi di lealtà, correttezza e trasparenza, </w:t>
      </w:r>
      <w:r w:rsidRPr="008175E0">
        <w:rPr>
          <w:rFonts w:eastAsia="Times New Roman" w:cstheme="minorHAnsi"/>
          <w:color w:val="000000"/>
          <w:lang w:eastAsia="it-IT"/>
        </w:rPr>
        <w:t>in tutte le fasi dell’appalto, dalla partecipazione alla completa esecuzione contrattuale;</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informare</w:t>
      </w:r>
      <w:proofErr w:type="gramEnd"/>
      <w:r w:rsidRPr="008175E0">
        <w:rPr>
          <w:rFonts w:cstheme="minorHAnsi"/>
        </w:rPr>
        <w:t xml:space="preserve">, tutti i propri dirigenti, dipendenti e collaboratori a qualsiasi titolo, dell’obbligo di rispettare gli obblighi di condotta previsti dai Codici di comportamento secondo quanto disposto dall’art. 2, </w:t>
      </w:r>
      <w:proofErr w:type="spellStart"/>
      <w:r w:rsidRPr="008175E0">
        <w:rPr>
          <w:rFonts w:cstheme="minorHAnsi"/>
        </w:rPr>
        <w:t>co</w:t>
      </w:r>
      <w:proofErr w:type="spellEnd"/>
      <w:r w:rsidRPr="008175E0">
        <w:rPr>
          <w:rFonts w:cstheme="minorHAnsi"/>
        </w:rPr>
        <w:t xml:space="preserve">. 3, del richiamato </w:t>
      </w:r>
      <w:hyperlink r:id="rId17" w:history="1">
        <w:r w:rsidRPr="008175E0">
          <w:rPr>
            <w:rStyle w:val="Collegamentoipertestuale"/>
            <w:rFonts w:cstheme="minorHAnsi"/>
          </w:rPr>
          <w:t>D.P.R. 62/2013</w:t>
        </w:r>
      </w:hyperlink>
      <w:r w:rsidRPr="008175E0">
        <w:rPr>
          <w:rFonts w:cstheme="minorHAnsi"/>
        </w:rPr>
        <w:t>;</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consegnare</w:t>
      </w:r>
      <w:proofErr w:type="gramEnd"/>
      <w:r w:rsidRPr="008175E0">
        <w:rPr>
          <w:rFonts w:cstheme="minorHAnsi"/>
        </w:rPr>
        <w:t xml:space="preserve"> copia cartacea o digitalizzata dei Codici di comportamento a tutti i propri dirigenti, dipendenti e collaboratori a qualsiasi titolo</w:t>
      </w:r>
      <w:r w:rsidRPr="008175E0" w:rsidDel="00F12C33">
        <w:rPr>
          <w:rFonts w:cstheme="minorHAnsi"/>
        </w:rPr>
        <w:t xml:space="preserve"> </w:t>
      </w:r>
      <w:r w:rsidRPr="008175E0">
        <w:rPr>
          <w:rFonts w:cstheme="minorHAnsi"/>
        </w:rPr>
        <w:t xml:space="preserve">(o trasmettere a ciascuno il </w:t>
      </w:r>
      <w:r w:rsidRPr="008175E0">
        <w:rPr>
          <w:rFonts w:cstheme="minorHAnsi"/>
          <w:i/>
        </w:rPr>
        <w:t>link</w:t>
      </w:r>
      <w:r w:rsidRPr="008175E0">
        <w:rPr>
          <w:rFonts w:cstheme="minorHAnsi"/>
        </w:rPr>
        <w:t xml:space="preserve"> di pubblicazione online degli stessi atti) prevedendo, ove possibile e necessario, apposite sessioni formative e informative;</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vigilare</w:t>
      </w:r>
      <w:proofErr w:type="gramEnd"/>
      <w:r w:rsidRPr="008175E0">
        <w:rPr>
          <w:rFonts w:cstheme="minorHAnsi"/>
        </w:rPr>
        <w:t xml:space="preserve"> sull’osservanza, da parte tutti i propri dirigenti, dipendenti e collaboratori a qualsiasi titolo, avuto riguardo al ruolo e all’attività svolta, degli obblighi di condotta previsti dai Codici di comportamento;</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segnalare</w:t>
      </w:r>
      <w:proofErr w:type="gramEnd"/>
      <w:r w:rsidRPr="008175E0">
        <w:rPr>
          <w:rFonts w:cstheme="minorHAnsi"/>
        </w:rPr>
        <w:t xml:space="preserve"> all’Amministrazione aggiudicatrice, anche tramite i </w:t>
      </w:r>
      <w:r w:rsidRPr="008175E0">
        <w:rPr>
          <w:rFonts w:cstheme="minorHAnsi"/>
          <w:i/>
        </w:rPr>
        <w:t xml:space="preserve">canali interni, </w:t>
      </w:r>
      <w:r w:rsidRPr="008175E0">
        <w:rPr>
          <w:rFonts w:cstheme="minorHAnsi"/>
        </w:rPr>
        <w:t>le modalità e gli strumenti messi a disposizione dalla Regione Autonoma della Sardegna,</w:t>
      </w:r>
    </w:p>
    <w:p w:rsidR="00BB073B" w:rsidRPr="008175E0" w:rsidRDefault="00BB073B" w:rsidP="00BB073B">
      <w:pPr>
        <w:pStyle w:val="Paragrafoelenco"/>
        <w:numPr>
          <w:ilvl w:val="1"/>
          <w:numId w:val="22"/>
        </w:numPr>
        <w:spacing w:after="0" w:line="360" w:lineRule="auto"/>
        <w:jc w:val="both"/>
        <w:rPr>
          <w:rFonts w:cstheme="minorHAnsi"/>
        </w:rPr>
      </w:pPr>
      <w:proofErr w:type="gramStart"/>
      <w:r w:rsidRPr="008175E0">
        <w:rPr>
          <w:rFonts w:cstheme="minorHAnsi"/>
        </w:rPr>
        <w:t>qualsiasi</w:t>
      </w:r>
      <w:proofErr w:type="gramEnd"/>
      <w:r w:rsidRPr="008175E0">
        <w:rPr>
          <w:rFonts w:cstheme="minorHAnsi"/>
        </w:rPr>
        <w:t xml:space="preserve"> tentativo illecito da parte di terzi di turbare o distorcere le fasi della procedura di scelta del contraente, affidamento o esecuzione del contratto;</w:t>
      </w:r>
    </w:p>
    <w:p w:rsidR="00BB073B" w:rsidRPr="008175E0" w:rsidRDefault="00BB073B" w:rsidP="00BB073B">
      <w:pPr>
        <w:pStyle w:val="Paragrafoelenco"/>
        <w:numPr>
          <w:ilvl w:val="1"/>
          <w:numId w:val="22"/>
        </w:numPr>
        <w:spacing w:after="0" w:line="360" w:lineRule="auto"/>
        <w:jc w:val="both"/>
        <w:rPr>
          <w:rFonts w:cstheme="minorHAnsi"/>
        </w:rPr>
      </w:pPr>
      <w:proofErr w:type="gramStart"/>
      <w:r w:rsidRPr="008175E0">
        <w:rPr>
          <w:rFonts w:cstheme="minorHAnsi"/>
        </w:rPr>
        <w:t>qualsiasi</w:t>
      </w:r>
      <w:proofErr w:type="gramEnd"/>
      <w:r w:rsidRPr="008175E0">
        <w:rPr>
          <w:rFonts w:cstheme="minorHAnsi"/>
        </w:rPr>
        <w:t xml:space="preserve"> richiesta illecita o pretesa da parte di dirigenti o dipendenti dell’Amministrazione o di chiunque possa influenzare le decisioni relative alla procedura di scelta del contraente, affidamento o esecuzione del contratto.</w:t>
      </w:r>
    </w:p>
    <w:p w:rsidR="00BB073B" w:rsidRPr="008175E0" w:rsidRDefault="00BB073B" w:rsidP="00BB073B">
      <w:pPr>
        <w:pStyle w:val="Paragrafoelenco"/>
        <w:numPr>
          <w:ilvl w:val="0"/>
          <w:numId w:val="24"/>
        </w:numPr>
        <w:spacing w:after="0" w:line="360" w:lineRule="auto"/>
        <w:jc w:val="both"/>
        <w:rPr>
          <w:rFonts w:cstheme="minorHAnsi"/>
        </w:rPr>
      </w:pPr>
      <w:proofErr w:type="gramStart"/>
      <w:r w:rsidRPr="008175E0">
        <w:rPr>
          <w:rFonts w:cstheme="minorHAnsi"/>
          <w:b/>
        </w:rPr>
        <w:t>si</w:t>
      </w:r>
      <w:proofErr w:type="gramEnd"/>
      <w:r w:rsidRPr="008175E0">
        <w:rPr>
          <w:rFonts w:cstheme="minorHAnsi"/>
          <w:b/>
        </w:rPr>
        <w:t xml:space="preserve"> impegna all’applicazione della disciplina c.d. </w:t>
      </w:r>
      <w:proofErr w:type="spellStart"/>
      <w:r w:rsidRPr="008175E0">
        <w:rPr>
          <w:rFonts w:cstheme="minorHAnsi"/>
          <w:b/>
          <w:i/>
        </w:rPr>
        <w:t>Whistleblowing</w:t>
      </w:r>
      <w:proofErr w:type="spellEnd"/>
      <w:r w:rsidRPr="008175E0">
        <w:rPr>
          <w:rFonts w:cstheme="minorHAnsi"/>
          <w:b/>
        </w:rPr>
        <w:t xml:space="preserve">, riguardante la protezione delle persone che segnalano violazioni lesive dell'interesse pubblico o dell'integrità, conosciute nel contesto lavorativo, </w:t>
      </w:r>
      <w:r w:rsidRPr="008175E0">
        <w:rPr>
          <w:rFonts w:cstheme="minorHAnsi"/>
        </w:rPr>
        <w:t>in ogni fase del procedimento e nello specifico a:</w:t>
      </w:r>
    </w:p>
    <w:p w:rsidR="00BB073B" w:rsidRPr="008175E0" w:rsidRDefault="00BB073B" w:rsidP="00BB073B">
      <w:pPr>
        <w:pStyle w:val="Paragrafoelenco"/>
        <w:numPr>
          <w:ilvl w:val="0"/>
          <w:numId w:val="26"/>
        </w:numPr>
        <w:spacing w:after="0" w:line="360" w:lineRule="auto"/>
        <w:jc w:val="both"/>
        <w:rPr>
          <w:rFonts w:cstheme="minorHAnsi"/>
        </w:rPr>
      </w:pPr>
      <w:r w:rsidRPr="008175E0">
        <w:rPr>
          <w:rFonts w:cstheme="minorHAnsi"/>
        </w:rPr>
        <w:lastRenderedPageBreak/>
        <w:t xml:space="preserve">attivare, qualora soggetto del settore privato obbligato ai sensi del </w:t>
      </w:r>
      <w:hyperlink r:id="rId18" w:history="1">
        <w:r w:rsidRPr="008175E0">
          <w:rPr>
            <w:rStyle w:val="Collegamentoipertestuale"/>
            <w:rFonts w:cstheme="minorHAnsi"/>
          </w:rPr>
          <w:t>D.lgs. 10 marzo 2023, n. 24</w:t>
        </w:r>
      </w:hyperlink>
      <w:r w:rsidRPr="008175E0">
        <w:rPr>
          <w:rFonts w:cstheme="minorHAnsi"/>
        </w:rPr>
        <w:t xml:space="preserve">, un proprio canale di segnalazione interna dedicato al </w:t>
      </w:r>
      <w:proofErr w:type="spellStart"/>
      <w:r w:rsidRPr="008175E0">
        <w:rPr>
          <w:rFonts w:cstheme="minorHAnsi"/>
        </w:rPr>
        <w:t>Whistleblowing</w:t>
      </w:r>
      <w:proofErr w:type="spellEnd"/>
      <w:r w:rsidRPr="008175E0">
        <w:rPr>
          <w:rFonts w:cstheme="minorHAnsi"/>
        </w:rPr>
        <w:t xml:space="preserve"> da gestire con tutte le cautele previste dalla normativa;</w:t>
      </w:r>
    </w:p>
    <w:p w:rsidR="00BB073B" w:rsidRPr="008175E0" w:rsidRDefault="00BB073B" w:rsidP="00BB073B">
      <w:pPr>
        <w:pStyle w:val="Paragrafoelenco"/>
        <w:numPr>
          <w:ilvl w:val="0"/>
          <w:numId w:val="26"/>
        </w:numPr>
        <w:spacing w:after="0" w:line="360" w:lineRule="auto"/>
        <w:jc w:val="both"/>
        <w:rPr>
          <w:rFonts w:cstheme="minorHAnsi"/>
        </w:rPr>
      </w:pPr>
      <w:proofErr w:type="gramStart"/>
      <w:r w:rsidRPr="008175E0">
        <w:rPr>
          <w:rFonts w:cstheme="minorHAnsi"/>
        </w:rPr>
        <w:t>informare</w:t>
      </w:r>
      <w:proofErr w:type="gramEnd"/>
      <w:r w:rsidRPr="008175E0">
        <w:rPr>
          <w:rFonts w:cstheme="minorHAnsi"/>
        </w:rPr>
        <w:t xml:space="preserve"> tutti i propri dirigenti, dipendenti o collaboratori a qualunque titolo, che svolgono la propria attività lavorativa presso l’Amministrazione, della possibilità di presentare le segnalazioni concernenti eventuali violazioni lesive dell'interesse pubblico o dell'integrità, conosciute nel contesto lavorativo, rivolgendosi ai </w:t>
      </w:r>
      <w:r w:rsidRPr="008175E0">
        <w:rPr>
          <w:rFonts w:cstheme="minorHAnsi"/>
          <w:i/>
        </w:rPr>
        <w:t>canali interni</w:t>
      </w:r>
      <w:r w:rsidRPr="008175E0">
        <w:rPr>
          <w:rFonts w:cstheme="minorHAnsi"/>
        </w:rPr>
        <w:t xml:space="preserve"> dell’Amministrazione e al Responsabile per la prevenzione della corruzione dell’Amministrazione;</w:t>
      </w:r>
    </w:p>
    <w:p w:rsidR="00BB073B" w:rsidRPr="008175E0" w:rsidRDefault="00BB073B" w:rsidP="00BB073B">
      <w:pPr>
        <w:pStyle w:val="Paragrafoelenco"/>
        <w:numPr>
          <w:ilvl w:val="0"/>
          <w:numId w:val="26"/>
        </w:numPr>
        <w:spacing w:after="0" w:line="360" w:lineRule="auto"/>
        <w:jc w:val="both"/>
        <w:rPr>
          <w:rFonts w:cstheme="minorHAnsi"/>
        </w:rPr>
      </w:pPr>
      <w:r w:rsidRPr="008175E0">
        <w:rPr>
          <w:rFonts w:cstheme="minorHAnsi"/>
        </w:rPr>
        <w:t xml:space="preserve">rendere edotti, tutti i propri dirigenti, dipendenti e collaboratori a qualunque titolo, delle tutele previste dal </w:t>
      </w:r>
      <w:hyperlink r:id="rId19" w:history="1">
        <w:r w:rsidRPr="008175E0">
          <w:rPr>
            <w:rStyle w:val="Collegamentoipertestuale"/>
            <w:rFonts w:cstheme="minorHAnsi"/>
          </w:rPr>
          <w:t>D.lgs. 24/2023</w:t>
        </w:r>
      </w:hyperlink>
      <w:r w:rsidRPr="008175E0">
        <w:rPr>
          <w:rFonts w:cstheme="minorHAnsi"/>
        </w:rPr>
        <w:t xml:space="preserve"> (</w:t>
      </w:r>
      <w:r w:rsidRPr="008175E0">
        <w:rPr>
          <w:rFonts w:cstheme="minorHAnsi"/>
          <w:i/>
        </w:rPr>
        <w:t xml:space="preserve">c.d. decreto </w:t>
      </w:r>
      <w:proofErr w:type="spellStart"/>
      <w:r w:rsidRPr="008175E0">
        <w:rPr>
          <w:rFonts w:cstheme="minorHAnsi"/>
          <w:i/>
        </w:rPr>
        <w:t>whistleblowing</w:t>
      </w:r>
      <w:proofErr w:type="spellEnd"/>
      <w:r w:rsidRPr="008175E0">
        <w:rPr>
          <w:rFonts w:cstheme="minorHAnsi"/>
        </w:rPr>
        <w:t>) a vantaggio di coloro che segnalano le violazioni lesive dell'interesse pubblico o dell'integrità, conosciute nel contesto lavorativo;</w:t>
      </w:r>
    </w:p>
    <w:p w:rsidR="00BB073B" w:rsidRPr="008175E0" w:rsidRDefault="00BB073B" w:rsidP="00BB073B">
      <w:pPr>
        <w:pStyle w:val="Paragrafoelenco"/>
        <w:numPr>
          <w:ilvl w:val="0"/>
          <w:numId w:val="26"/>
        </w:numPr>
        <w:spacing w:after="0" w:line="360" w:lineRule="auto"/>
        <w:jc w:val="both"/>
        <w:rPr>
          <w:rFonts w:cstheme="minorHAnsi"/>
        </w:rPr>
      </w:pPr>
      <w:proofErr w:type="gramStart"/>
      <w:r w:rsidRPr="008175E0">
        <w:rPr>
          <w:rFonts w:cstheme="minorHAnsi"/>
        </w:rPr>
        <w:t>qualora</w:t>
      </w:r>
      <w:proofErr w:type="gramEnd"/>
      <w:r w:rsidRPr="008175E0">
        <w:rPr>
          <w:rFonts w:cstheme="minorHAnsi"/>
        </w:rPr>
        <w:t xml:space="preserve"> i fatti oggetto di segnalazione interna costituiscano illecito penale </w:t>
      </w:r>
      <w:proofErr w:type="spellStart"/>
      <w:r w:rsidRPr="008175E0">
        <w:rPr>
          <w:rFonts w:cstheme="minorHAnsi"/>
        </w:rPr>
        <w:t>procedibile</w:t>
      </w:r>
      <w:proofErr w:type="spellEnd"/>
      <w:r w:rsidRPr="008175E0">
        <w:rPr>
          <w:rFonts w:cstheme="minorHAnsi"/>
        </w:rPr>
        <w:t xml:space="preserve"> d’ufficio o illecito contabile, sporgere denuncia all’Autorità giudiziaria competente.</w:t>
      </w:r>
    </w:p>
    <w:p w:rsidR="00BB073B" w:rsidRPr="008175E0" w:rsidRDefault="00BB073B" w:rsidP="00BB073B">
      <w:pPr>
        <w:pStyle w:val="Paragrafoelenco"/>
        <w:numPr>
          <w:ilvl w:val="0"/>
          <w:numId w:val="24"/>
        </w:numPr>
        <w:spacing w:after="0" w:line="360" w:lineRule="auto"/>
        <w:jc w:val="both"/>
        <w:rPr>
          <w:rFonts w:cstheme="minorHAnsi"/>
        </w:rPr>
      </w:pPr>
      <w:bookmarkStart w:id="1" w:name="_Hlk182818320"/>
      <w:proofErr w:type="gramStart"/>
      <w:r w:rsidRPr="008175E0">
        <w:rPr>
          <w:rFonts w:cstheme="minorHAnsi"/>
          <w:b/>
        </w:rPr>
        <w:t>si</w:t>
      </w:r>
      <w:proofErr w:type="gramEnd"/>
      <w:r w:rsidRPr="008175E0">
        <w:rPr>
          <w:rFonts w:cstheme="minorHAnsi"/>
          <w:b/>
        </w:rPr>
        <w:t xml:space="preserve"> impegna a porre in essere tutte le azioni necessarie ad evitare qualsiasi forma di conflitto di interessi, </w:t>
      </w:r>
      <w:bookmarkEnd w:id="1"/>
      <w:r w:rsidRPr="008175E0">
        <w:rPr>
          <w:rFonts w:cstheme="minorHAnsi"/>
        </w:rPr>
        <w:t>in ogni fase del procedimento,</w:t>
      </w:r>
      <w:r w:rsidRPr="008175E0">
        <w:rPr>
          <w:rFonts w:cstheme="minorHAnsi"/>
          <w:b/>
        </w:rPr>
        <w:t xml:space="preserve"> </w:t>
      </w:r>
      <w:r w:rsidRPr="008175E0">
        <w:rPr>
          <w:rFonts w:cstheme="minorHAnsi"/>
        </w:rPr>
        <w:t>e a tal fine deve:</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segnalare</w:t>
      </w:r>
      <w:proofErr w:type="gramEnd"/>
      <w:r w:rsidRPr="008175E0">
        <w:rPr>
          <w:rFonts w:cstheme="minorHAnsi"/>
        </w:rPr>
        <w:t xml:space="preserve"> prontamente eventuali situazioni di conflitto di interesse, anche potenziale, di cui sia a conoscenza, relativamente al personale dipendente o dirigente o ai consulenti dell'Amministrazione;</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qualora</w:t>
      </w:r>
      <w:proofErr w:type="gramEnd"/>
      <w:r w:rsidRPr="008175E0">
        <w:rPr>
          <w:rFonts w:cstheme="minorHAnsi"/>
        </w:rPr>
        <w:t xml:space="preserve"> il contratto sia finanziato con fondi PNRR e in ogni altra ipotesi prevista dalla normativa vigente, comunicare all’Amministrazione i dati del proprio </w:t>
      </w:r>
      <w:r w:rsidRPr="008175E0">
        <w:rPr>
          <w:rFonts w:cstheme="minorHAnsi"/>
          <w:i/>
          <w:iCs/>
        </w:rPr>
        <w:t>titolare effettivo</w:t>
      </w:r>
      <w:r w:rsidRPr="008175E0">
        <w:rPr>
          <w:rFonts w:cstheme="minorHAnsi"/>
        </w:rPr>
        <w:t xml:space="preserve"> presentando la dichiarazione circa l’assenza di conflitto di interessi, riferibile a quest’ultimo e a tutti i legali rappresentanti dell’Operatore partecipante alla procedura d’appalto;</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non</w:t>
      </w:r>
      <w:proofErr w:type="gramEnd"/>
      <w:r w:rsidRPr="008175E0">
        <w:rPr>
          <w:rFonts w:cstheme="minorHAnsi"/>
        </w:rPr>
        <w:t xml:space="preserve"> intrattenere rapporti di lavoro subordinato, parasubordinato o autonomo oppure professionali con ex dipendenti, dirigenti o consulenti dell’Amministrazione se questi abbiano, per conto dell’Amministrazione nel triennio precedente alla cessazione del rapporto di lavoro, esercitato o collaborato in maniera determinante all’esercizio di poteri </w:t>
      </w:r>
      <w:proofErr w:type="spellStart"/>
      <w:r w:rsidRPr="008175E0">
        <w:rPr>
          <w:rFonts w:cstheme="minorHAnsi"/>
        </w:rPr>
        <w:t>autoritativi</w:t>
      </w:r>
      <w:proofErr w:type="spellEnd"/>
      <w:r w:rsidRPr="008175E0">
        <w:rPr>
          <w:rFonts w:cstheme="minorHAnsi"/>
        </w:rPr>
        <w:t xml:space="preserve"> o negoziali a vantaggio dello </w:t>
      </w:r>
      <w:r w:rsidRPr="008175E0">
        <w:rPr>
          <w:rFonts w:cstheme="minorHAnsi"/>
        </w:rPr>
        <w:lastRenderedPageBreak/>
        <w:t xml:space="preserve">stesso Operatore economico ovvero in presenza dei presupposti del divieto di </w:t>
      </w:r>
      <w:proofErr w:type="spellStart"/>
      <w:r w:rsidRPr="008175E0">
        <w:rPr>
          <w:rFonts w:cstheme="minorHAnsi"/>
          <w:i/>
        </w:rPr>
        <w:t>pantouflage</w:t>
      </w:r>
      <w:proofErr w:type="spellEnd"/>
      <w:r w:rsidRPr="008175E0">
        <w:rPr>
          <w:rFonts w:cstheme="minorHAnsi"/>
        </w:rPr>
        <w:t xml:space="preserve"> di cui agli artt. 53, </w:t>
      </w:r>
      <w:proofErr w:type="spellStart"/>
      <w:r w:rsidRPr="008175E0">
        <w:rPr>
          <w:rFonts w:cstheme="minorHAnsi"/>
        </w:rPr>
        <w:t>co</w:t>
      </w:r>
      <w:proofErr w:type="spellEnd"/>
      <w:r w:rsidRPr="008175E0">
        <w:rPr>
          <w:rFonts w:cstheme="minorHAnsi"/>
        </w:rPr>
        <w:t xml:space="preserve">. 16-ter del </w:t>
      </w:r>
      <w:hyperlink r:id="rId20" w:history="1">
        <w:r w:rsidRPr="008175E0">
          <w:rPr>
            <w:rStyle w:val="Collegamentoipertestuale"/>
            <w:rFonts w:cstheme="minorHAnsi"/>
          </w:rPr>
          <w:t>D.lgs. 165/2001</w:t>
        </w:r>
      </w:hyperlink>
      <w:r w:rsidRPr="008175E0">
        <w:rPr>
          <w:rFonts w:cstheme="minorHAnsi"/>
        </w:rPr>
        <w:t xml:space="preserve"> e 21 del </w:t>
      </w:r>
      <w:hyperlink r:id="rId21" w:history="1">
        <w:r w:rsidRPr="008175E0">
          <w:rPr>
            <w:rStyle w:val="Collegamentoipertestuale"/>
            <w:rFonts w:cstheme="minorHAnsi"/>
          </w:rPr>
          <w:t>D.lgs. 39/2013</w:t>
        </w:r>
      </w:hyperlink>
      <w:r w:rsidRPr="008175E0">
        <w:rPr>
          <w:rFonts w:cstheme="minorHAnsi"/>
        </w:rPr>
        <w:t xml:space="preserve">. </w:t>
      </w:r>
    </w:p>
    <w:p w:rsidR="00BB073B" w:rsidRPr="008175E0" w:rsidRDefault="00BB073B" w:rsidP="00BB073B">
      <w:pPr>
        <w:pStyle w:val="Paragrafoelenco"/>
        <w:numPr>
          <w:ilvl w:val="0"/>
          <w:numId w:val="24"/>
        </w:numPr>
        <w:spacing w:after="0" w:line="360" w:lineRule="auto"/>
        <w:jc w:val="both"/>
        <w:rPr>
          <w:rFonts w:cstheme="minorHAnsi"/>
        </w:rPr>
      </w:pPr>
      <w:r w:rsidRPr="008175E0">
        <w:rPr>
          <w:rFonts w:cstheme="minorHAnsi"/>
        </w:rPr>
        <w:t xml:space="preserve">ai sensi degli articoli 46 e 47 del </w:t>
      </w:r>
      <w:hyperlink r:id="rId22" w:history="1">
        <w:r w:rsidRPr="008175E0">
          <w:rPr>
            <w:rStyle w:val="Collegamentoipertestuale"/>
            <w:rFonts w:cstheme="minorHAnsi"/>
            <w:caps/>
          </w:rPr>
          <w:t>d.p.r.</w:t>
        </w:r>
        <w:r w:rsidRPr="008175E0">
          <w:rPr>
            <w:rStyle w:val="Collegamentoipertestuale"/>
            <w:rFonts w:cstheme="minorHAnsi"/>
          </w:rPr>
          <w:t xml:space="preserve"> 445/2000</w:t>
        </w:r>
      </w:hyperlink>
      <w:r w:rsidRPr="008175E0">
        <w:rPr>
          <w:rFonts w:cstheme="minorHAnsi"/>
        </w:rPr>
        <w:t xml:space="preserve"> e consapevole della responsabilità penale cui può andare incontro in caso di dichiarazioni mendaci, falsità negli atti ed uso di atti falsi (articolo 76) </w:t>
      </w:r>
      <w:r w:rsidRPr="008175E0">
        <w:rPr>
          <w:rFonts w:cstheme="minorHAnsi"/>
          <w:b/>
        </w:rPr>
        <w:t>dichiara</w:t>
      </w:r>
      <w:r w:rsidRPr="008175E0">
        <w:rPr>
          <w:rFonts w:cstheme="minorHAnsi"/>
        </w:rPr>
        <w:t>:</w:t>
      </w:r>
    </w:p>
    <w:p w:rsidR="00BB073B" w:rsidRPr="008175E0" w:rsidRDefault="00BB073B" w:rsidP="00BB073B">
      <w:pPr>
        <w:pStyle w:val="Paragrafoelenco"/>
        <w:numPr>
          <w:ilvl w:val="0"/>
          <w:numId w:val="22"/>
        </w:numPr>
        <w:spacing w:after="0" w:line="360" w:lineRule="auto"/>
        <w:jc w:val="both"/>
        <w:rPr>
          <w:rFonts w:cstheme="minorHAnsi"/>
        </w:rPr>
      </w:pPr>
      <w:r w:rsidRPr="008175E0">
        <w:rPr>
          <w:rFonts w:cstheme="minorHAnsi"/>
        </w:rPr>
        <w:t xml:space="preserve">di non essersi accordato e di impegnarsi a non accordarsi con altri partecipanti alla procedura di gara per limitare con mezzi illeciti la libera concorrenza e, in particolare, con riferimento alla specifica procedura di affidamento, non aver preso parte né di aver praticato intese o adottato azioni, e si impegna a non prendere parte e a non praticare intese o adottare azioni, tese a restringere la concorrenza o il mercato, vietate ai sensi della normativa vigente, ivi inclusi gli artt. 101 e successivi del Trattato sul funzionamento dell’Unione Europea (TFUE) e gli artt. 2 e successivi della </w:t>
      </w:r>
      <w:hyperlink r:id="rId23" w:history="1">
        <w:r w:rsidRPr="008175E0">
          <w:rPr>
            <w:rStyle w:val="Collegamentoipertestuale"/>
            <w:rFonts w:cstheme="minorHAnsi"/>
          </w:rPr>
          <w:t>L. 287/1990</w:t>
        </w:r>
      </w:hyperlink>
      <w:r w:rsidRPr="008175E0">
        <w:rPr>
          <w:rFonts w:cstheme="minorHAnsi"/>
        </w:rPr>
        <w:t>; dichiara altresì che l’offerta è stata predisposta nel pieno rispetto della predetta normativa;</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di</w:t>
      </w:r>
      <w:proofErr w:type="gramEnd"/>
      <w:r w:rsidRPr="008175E0">
        <w:rPr>
          <w:rFonts w:cstheme="minorHAnsi"/>
        </w:rPr>
        <w:t xml:space="preserve"> non trovarsi in nessuna delle condizioni ostative previste dalla vigente legislazione antimafia e di essere consapevole che </w:t>
      </w:r>
      <w:r w:rsidRPr="008175E0">
        <w:rPr>
          <w:rFonts w:cstheme="minorHAnsi"/>
          <w:bCs/>
        </w:rPr>
        <w:t>la stazione appaltante si riserva di provvedere a tutti gli adempimenti e controlli previsti dalla medesima legislazione prima della stipula del contratto.</w:t>
      </w:r>
    </w:p>
    <w:p w:rsidR="00BB073B" w:rsidRPr="008175E0" w:rsidRDefault="00BB073B" w:rsidP="00BB073B">
      <w:pPr>
        <w:spacing w:before="240" w:after="0" w:line="360" w:lineRule="auto"/>
        <w:jc w:val="both"/>
        <w:rPr>
          <w:rFonts w:cstheme="minorHAnsi"/>
        </w:rPr>
      </w:pPr>
      <w:r w:rsidRPr="008175E0">
        <w:rPr>
          <w:rFonts w:cstheme="minorHAnsi"/>
        </w:rPr>
        <w:t xml:space="preserve">Gli obblighi di cui al presente articolo, in fase di esecuzione del contratto, </w:t>
      </w:r>
      <w:proofErr w:type="gramStart"/>
      <w:r w:rsidRPr="008175E0">
        <w:rPr>
          <w:rFonts w:cstheme="minorHAnsi"/>
        </w:rPr>
        <w:t xml:space="preserve">si </w:t>
      </w:r>
      <w:proofErr w:type="gramEnd"/>
      <w:r w:rsidRPr="008175E0">
        <w:rPr>
          <w:rFonts w:cstheme="minorHAnsi"/>
        </w:rPr>
        <w:t xml:space="preserve">intendono riferiti all’Operatore economico con il quale l’Amministrazione ha stipulato il contratto, il quale dovrà inoltre garantirne il rispetto anche da tutti i propri eventuali subcontraenti e subappaltatori, obbligati in solido. A tal fine è onere dell’Operatore economico richiamare espressamente e inserire </w:t>
      </w:r>
      <w:proofErr w:type="gramStart"/>
      <w:r w:rsidRPr="008175E0">
        <w:rPr>
          <w:rFonts w:cstheme="minorHAnsi"/>
        </w:rPr>
        <w:t>apposita</w:t>
      </w:r>
      <w:proofErr w:type="gramEnd"/>
      <w:r w:rsidRPr="008175E0">
        <w:rPr>
          <w:rFonts w:cstheme="minorHAnsi"/>
        </w:rPr>
        <w:t xml:space="preserve"> clausola sul rispetto degli obblighi di cui al presente Patto di integrità nei contratti stipulati con i propri subcontraenti e subappaltatori.</w:t>
      </w:r>
    </w:p>
    <w:p w:rsidR="00BB073B" w:rsidRPr="008175E0" w:rsidRDefault="00BB073B" w:rsidP="00BB073B">
      <w:pPr>
        <w:spacing w:after="0" w:line="360" w:lineRule="auto"/>
        <w:rPr>
          <w:rFonts w:cstheme="minorHAnsi"/>
        </w:rPr>
      </w:pPr>
    </w:p>
    <w:p w:rsidR="00BB073B" w:rsidRPr="008175E0" w:rsidRDefault="00BB073B" w:rsidP="00BB073B">
      <w:pPr>
        <w:spacing w:after="0" w:line="360" w:lineRule="auto"/>
        <w:rPr>
          <w:rFonts w:cstheme="minorHAnsi"/>
        </w:rPr>
      </w:pPr>
    </w:p>
    <w:p w:rsidR="00BB073B" w:rsidRPr="008175E0" w:rsidRDefault="00BB073B" w:rsidP="00BB073B">
      <w:pPr>
        <w:spacing w:after="0" w:line="360" w:lineRule="auto"/>
        <w:jc w:val="center"/>
        <w:rPr>
          <w:rFonts w:cstheme="minorHAnsi"/>
          <w:sz w:val="24"/>
        </w:rPr>
      </w:pPr>
      <w:r w:rsidRPr="008175E0">
        <w:rPr>
          <w:rFonts w:cstheme="minorHAnsi"/>
          <w:b/>
          <w:bCs/>
          <w:sz w:val="24"/>
        </w:rPr>
        <w:t xml:space="preserve">Art. </w:t>
      </w:r>
      <w:proofErr w:type="gramStart"/>
      <w:r w:rsidRPr="008175E0">
        <w:rPr>
          <w:rFonts w:cstheme="minorHAnsi"/>
          <w:b/>
          <w:bCs/>
          <w:sz w:val="24"/>
        </w:rPr>
        <w:t>3</w:t>
      </w:r>
      <w:proofErr w:type="gramEnd"/>
    </w:p>
    <w:p w:rsidR="00BB073B" w:rsidRPr="008175E0" w:rsidRDefault="00BB073B" w:rsidP="00BB073B">
      <w:pPr>
        <w:spacing w:after="0" w:line="360" w:lineRule="auto"/>
        <w:jc w:val="center"/>
        <w:rPr>
          <w:rFonts w:cstheme="minorHAnsi"/>
          <w:b/>
          <w:bCs/>
          <w:sz w:val="24"/>
        </w:rPr>
      </w:pPr>
      <w:r w:rsidRPr="008175E0">
        <w:rPr>
          <w:rFonts w:cstheme="minorHAnsi"/>
          <w:b/>
          <w:bCs/>
          <w:sz w:val="24"/>
        </w:rPr>
        <w:t xml:space="preserve">OBBLIGHI DELL’AMMINISTRAZIONE </w:t>
      </w:r>
    </w:p>
    <w:p w:rsidR="00BB073B" w:rsidRPr="008175E0" w:rsidRDefault="00BB073B" w:rsidP="00BB073B">
      <w:pPr>
        <w:spacing w:after="0" w:line="360" w:lineRule="auto"/>
        <w:jc w:val="both"/>
        <w:rPr>
          <w:rFonts w:cstheme="minorHAnsi"/>
          <w:u w:val="single"/>
        </w:rPr>
      </w:pPr>
      <w:r w:rsidRPr="008175E0">
        <w:rPr>
          <w:rFonts w:cstheme="minorHAnsi"/>
          <w:u w:val="single"/>
        </w:rPr>
        <w:t>L’Amministrazione</w:t>
      </w:r>
    </w:p>
    <w:p w:rsidR="00BB073B" w:rsidRPr="008175E0" w:rsidRDefault="00BB073B" w:rsidP="00BB073B">
      <w:pPr>
        <w:pStyle w:val="Paragrafoelenco"/>
        <w:numPr>
          <w:ilvl w:val="0"/>
          <w:numId w:val="27"/>
        </w:numPr>
        <w:spacing w:after="0" w:line="360" w:lineRule="auto"/>
        <w:jc w:val="both"/>
        <w:rPr>
          <w:rFonts w:cstheme="minorHAnsi"/>
        </w:rPr>
      </w:pPr>
      <w:proofErr w:type="gramStart"/>
      <w:r w:rsidRPr="008175E0">
        <w:rPr>
          <w:rFonts w:cstheme="minorHAnsi"/>
          <w:b/>
        </w:rPr>
        <w:lastRenderedPageBreak/>
        <w:t>si</w:t>
      </w:r>
      <w:proofErr w:type="gramEnd"/>
      <w:r w:rsidRPr="008175E0">
        <w:rPr>
          <w:rFonts w:cstheme="minorHAnsi"/>
          <w:b/>
        </w:rPr>
        <w:t xml:space="preserve"> impegna a garantire la legalità, l’integrità e la trasparenza</w:t>
      </w:r>
      <w:r w:rsidRPr="008175E0">
        <w:rPr>
          <w:rFonts w:cstheme="minorHAnsi"/>
        </w:rPr>
        <w:t>,</w:t>
      </w:r>
      <w:r w:rsidRPr="008175E0">
        <w:rPr>
          <w:rFonts w:cstheme="minorHAnsi"/>
          <w:b/>
        </w:rPr>
        <w:t xml:space="preserve"> </w:t>
      </w:r>
      <w:r w:rsidRPr="008175E0">
        <w:rPr>
          <w:rFonts w:cstheme="minorHAnsi"/>
        </w:rPr>
        <w:t xml:space="preserve">in ogni fase del procedimento, </w:t>
      </w:r>
      <w:r w:rsidRPr="008175E0">
        <w:rPr>
          <w:rFonts w:ascii="Calibri" w:eastAsia="Calibri" w:hAnsi="Calibri" w:cs="Calibri"/>
        </w:rPr>
        <w:t>adottando tutte le azioni necessarie a prevenire, da parte di tutti i propri dirigenti, dipendenti o collaboratori a qualsiasi titolo</w:t>
      </w:r>
      <w:r w:rsidRPr="008175E0">
        <w:rPr>
          <w:rFonts w:cstheme="minorHAnsi"/>
        </w:rPr>
        <w:t>:</w:t>
      </w:r>
    </w:p>
    <w:p w:rsidR="00BB073B" w:rsidRPr="008175E0" w:rsidRDefault="00BB073B" w:rsidP="00BB073B">
      <w:pPr>
        <w:pStyle w:val="Paragrafoelenco"/>
        <w:numPr>
          <w:ilvl w:val="0"/>
          <w:numId w:val="22"/>
        </w:numPr>
        <w:spacing w:after="0" w:line="360" w:lineRule="auto"/>
        <w:jc w:val="both"/>
        <w:rPr>
          <w:rFonts w:ascii="Calibri" w:eastAsia="Calibri" w:hAnsi="Calibri" w:cs="Calibri"/>
        </w:rPr>
      </w:pPr>
      <w:proofErr w:type="gramStart"/>
      <w:r w:rsidRPr="008175E0">
        <w:rPr>
          <w:rFonts w:ascii="Calibri" w:eastAsia="Calibri" w:hAnsi="Calibri" w:cs="Calibri"/>
        </w:rPr>
        <w:t>qualsiasi</w:t>
      </w:r>
      <w:proofErr w:type="gramEnd"/>
      <w:r w:rsidRPr="008175E0">
        <w:rPr>
          <w:rFonts w:ascii="Calibri" w:eastAsia="Calibri" w:hAnsi="Calibri" w:cs="Calibri"/>
        </w:rPr>
        <w:t xml:space="preserve"> tipo di violazione della normativa vigente e, in generale, dei principi di buon andamento e imparzialità dell’amministrazione;</w:t>
      </w:r>
    </w:p>
    <w:p w:rsidR="00BB073B" w:rsidRPr="008175E0" w:rsidRDefault="00BB073B" w:rsidP="00BB073B">
      <w:pPr>
        <w:pStyle w:val="Paragrafoelenco"/>
        <w:numPr>
          <w:ilvl w:val="0"/>
          <w:numId w:val="22"/>
        </w:numPr>
        <w:spacing w:after="0" w:line="360" w:lineRule="auto"/>
        <w:jc w:val="both"/>
        <w:rPr>
          <w:rFonts w:ascii="Calibri" w:eastAsia="Calibri" w:hAnsi="Calibri" w:cs="Calibri"/>
        </w:rPr>
      </w:pPr>
      <w:proofErr w:type="gramStart"/>
      <w:r w:rsidRPr="008175E0">
        <w:rPr>
          <w:rFonts w:ascii="Calibri" w:eastAsia="Calibri" w:hAnsi="Calibri" w:cs="Calibri"/>
        </w:rPr>
        <w:t>abusi</w:t>
      </w:r>
      <w:proofErr w:type="gramEnd"/>
      <w:r w:rsidRPr="008175E0">
        <w:rPr>
          <w:rFonts w:ascii="Calibri" w:eastAsia="Calibri" w:hAnsi="Calibri" w:cs="Calibri"/>
        </w:rPr>
        <w:t xml:space="preserve"> della loro qualità o dei loro poteri, tesi a costringere o a indurre taluno a dare o a promettere indebitamente, a sé o a un terzo, denaro o altre utilità;</w:t>
      </w:r>
    </w:p>
    <w:p w:rsidR="00BB073B" w:rsidRPr="008175E0" w:rsidRDefault="00BB073B" w:rsidP="00BB073B">
      <w:pPr>
        <w:pStyle w:val="Paragrafoelenco"/>
        <w:numPr>
          <w:ilvl w:val="0"/>
          <w:numId w:val="22"/>
        </w:numPr>
        <w:spacing w:after="0" w:line="360" w:lineRule="auto"/>
        <w:jc w:val="both"/>
        <w:rPr>
          <w:rFonts w:ascii="Calibri" w:eastAsia="Calibri" w:hAnsi="Calibri" w:cs="Calibri"/>
        </w:rPr>
      </w:pPr>
      <w:proofErr w:type="gramStart"/>
      <w:r w:rsidRPr="008175E0">
        <w:rPr>
          <w:rFonts w:ascii="Calibri" w:eastAsia="Calibri" w:hAnsi="Calibri" w:cs="Calibri"/>
        </w:rPr>
        <w:t>la</w:t>
      </w:r>
      <w:proofErr w:type="gramEnd"/>
      <w:r w:rsidRPr="008175E0">
        <w:rPr>
          <w:rFonts w:ascii="Calibri" w:eastAsia="Calibri" w:hAnsi="Calibri" w:cs="Calibri"/>
        </w:rPr>
        <w:t xml:space="preserve"> ricezione o la promessa indebite, per sé o per un terzo, di denaro o altre utilità, per l'esercizio delle loro funzioni o dei loro poteri oppure per omettere o ritardare o per aver omesso o ritardato un atto del loro ufficio ovvero per compiere o per aver compiuto un atto contrario ai doveri di ufficio;</w:t>
      </w:r>
    </w:p>
    <w:p w:rsidR="00BB073B" w:rsidRPr="008175E0" w:rsidRDefault="00BB073B" w:rsidP="00BB073B">
      <w:pPr>
        <w:numPr>
          <w:ilvl w:val="0"/>
          <w:numId w:val="22"/>
        </w:numPr>
        <w:suppressAutoHyphens w:val="0"/>
        <w:spacing w:after="0" w:line="360" w:lineRule="auto"/>
        <w:contextualSpacing/>
        <w:jc w:val="both"/>
        <w:rPr>
          <w:rFonts w:eastAsia="Calibri" w:cs="Calibri"/>
        </w:rPr>
      </w:pPr>
      <w:proofErr w:type="gramStart"/>
      <w:r w:rsidRPr="008175E0">
        <w:rPr>
          <w:rFonts w:cstheme="minorHAnsi"/>
        </w:rPr>
        <w:t>l’</w:t>
      </w:r>
      <w:proofErr w:type="gramEnd"/>
      <w:r w:rsidRPr="008175E0">
        <w:rPr>
          <w:rFonts w:cstheme="minorHAnsi"/>
        </w:rPr>
        <w:t>impiego, a proprio o altrui profitto, di invenzioni o scoperte scientifiche, o nuove applicazioni industriali, che conoscano per ragione dell'attività svolta nel procedimento di affidamento e/o esecuzione del contratto e che debbano rimanere segrete;</w:t>
      </w:r>
    </w:p>
    <w:p w:rsidR="00BB073B" w:rsidRPr="008175E0" w:rsidRDefault="00BB073B" w:rsidP="00BB073B">
      <w:pPr>
        <w:numPr>
          <w:ilvl w:val="0"/>
          <w:numId w:val="22"/>
        </w:numPr>
        <w:suppressAutoHyphens w:val="0"/>
        <w:spacing w:after="0" w:line="360" w:lineRule="auto"/>
        <w:contextualSpacing/>
        <w:jc w:val="both"/>
        <w:rPr>
          <w:rFonts w:eastAsia="Calibri" w:cs="Calibri"/>
        </w:rPr>
      </w:pPr>
      <w:proofErr w:type="gramStart"/>
      <w:r w:rsidRPr="008175E0">
        <w:rPr>
          <w:rFonts w:eastAsia="Calibri" w:cs="Calibri"/>
        </w:rPr>
        <w:t>l’</w:t>
      </w:r>
      <w:proofErr w:type="gramEnd"/>
      <w:r w:rsidRPr="008175E0">
        <w:rPr>
          <w:rFonts w:eastAsia="Calibri" w:cs="Calibri"/>
        </w:rPr>
        <w:t>utilizzo per procurare a sé o ad altri un indebito profitto patrimoniale, la rivelazione o l’agevolazione della conoscenza da parte di terzi di notizie d'ufficio, connesse a</w:t>
      </w:r>
      <w:r w:rsidRPr="008175E0">
        <w:rPr>
          <w:rFonts w:cstheme="minorHAnsi"/>
        </w:rPr>
        <w:t>l procedimento di affidamento e/o esecuzione del contratto</w:t>
      </w:r>
      <w:r w:rsidRPr="008175E0">
        <w:rPr>
          <w:rFonts w:eastAsia="Calibri" w:cs="Calibri"/>
        </w:rPr>
        <w:t>, le quali debbano rimanere segrete;</w:t>
      </w:r>
    </w:p>
    <w:p w:rsidR="00BB073B" w:rsidRPr="008175E0" w:rsidRDefault="00BB073B" w:rsidP="00BB073B">
      <w:pPr>
        <w:numPr>
          <w:ilvl w:val="0"/>
          <w:numId w:val="22"/>
        </w:numPr>
        <w:suppressAutoHyphens w:val="0"/>
        <w:spacing w:after="0" w:line="360" w:lineRule="auto"/>
        <w:contextualSpacing/>
        <w:jc w:val="both"/>
        <w:rPr>
          <w:rFonts w:eastAsia="Calibri" w:cs="Calibri"/>
        </w:rPr>
      </w:pPr>
      <w:proofErr w:type="gramStart"/>
      <w:r w:rsidRPr="008175E0">
        <w:rPr>
          <w:rFonts w:eastAsia="Calibri" w:cs="Calibri"/>
        </w:rPr>
        <w:t>evitare</w:t>
      </w:r>
      <w:proofErr w:type="gramEnd"/>
      <w:r w:rsidRPr="008175E0">
        <w:rPr>
          <w:rFonts w:eastAsia="Calibri" w:cs="Calibri"/>
        </w:rPr>
        <w:t xml:space="preserve"> indebite appropriazioni o destinazioni ad un uso diverso da quello previsto di eventuali somme di denaro o altre cose mobili rese disponibili dall’Operatore economico per le finalità connesse al procedimento di affidamento e/o esecuzione del contratto;  </w:t>
      </w:r>
    </w:p>
    <w:p w:rsidR="00BB073B" w:rsidRPr="008175E0" w:rsidRDefault="00BB073B" w:rsidP="00BB073B">
      <w:pPr>
        <w:numPr>
          <w:ilvl w:val="0"/>
          <w:numId w:val="22"/>
        </w:numPr>
        <w:suppressAutoHyphens w:val="0"/>
        <w:spacing w:after="0" w:line="360" w:lineRule="auto"/>
        <w:contextualSpacing/>
        <w:jc w:val="both"/>
        <w:rPr>
          <w:rFonts w:eastAsia="Calibri" w:cs="Calibri"/>
        </w:rPr>
      </w:pPr>
      <w:r w:rsidRPr="008175E0">
        <w:rPr>
          <w:rFonts w:eastAsia="Calibri" w:cs="Calibri"/>
        </w:rPr>
        <w:t xml:space="preserve">rispettare gli obblighi di pubblicità legale e di trasparenza previsti dal </w:t>
      </w:r>
      <w:hyperlink r:id="rId24" w:history="1">
        <w:r w:rsidRPr="008175E0">
          <w:rPr>
            <w:rStyle w:val="Collegamentoipertestuale"/>
            <w:rFonts w:cstheme="minorHAnsi"/>
          </w:rPr>
          <w:t>D.lgs. 36/2023</w:t>
        </w:r>
      </w:hyperlink>
      <w:r w:rsidRPr="008175E0">
        <w:rPr>
          <w:rFonts w:eastAsia="Calibri" w:cs="Calibri"/>
        </w:rPr>
        <w:t xml:space="preserve">, nonché dalla </w:t>
      </w:r>
      <w:hyperlink r:id="rId25" w:history="1">
        <w:r w:rsidRPr="008175E0">
          <w:rPr>
            <w:rStyle w:val="Collegamentoipertestuale"/>
            <w:rFonts w:eastAsia="Calibri" w:cs="Calibri"/>
          </w:rPr>
          <w:t>L. 190/2012</w:t>
        </w:r>
      </w:hyperlink>
      <w:r w:rsidRPr="008175E0">
        <w:rPr>
          <w:rFonts w:eastAsia="Calibri" w:cs="Calibri"/>
        </w:rPr>
        <w:t xml:space="preserve">, dal </w:t>
      </w:r>
      <w:hyperlink r:id="rId26" w:history="1">
        <w:r w:rsidRPr="008175E0">
          <w:rPr>
            <w:rStyle w:val="Collegamentoipertestuale"/>
            <w:rFonts w:eastAsia="Calibri" w:cs="Calibri"/>
          </w:rPr>
          <w:t>D.lgs. 33/2013</w:t>
        </w:r>
      </w:hyperlink>
      <w:r w:rsidRPr="008175E0">
        <w:rPr>
          <w:rFonts w:eastAsia="Calibri" w:cs="Calibri"/>
        </w:rPr>
        <w:t xml:space="preserve"> e dalla normativa vigente in materia.</w:t>
      </w:r>
    </w:p>
    <w:p w:rsidR="00BB073B" w:rsidRPr="008175E0" w:rsidRDefault="00BB073B" w:rsidP="00BB073B">
      <w:pPr>
        <w:pStyle w:val="Paragrafoelenco"/>
        <w:rPr>
          <w:rFonts w:ascii="Calibri" w:eastAsia="Calibri" w:hAnsi="Calibri" w:cs="Calibri"/>
        </w:rPr>
      </w:pPr>
    </w:p>
    <w:p w:rsidR="00BB073B" w:rsidRPr="008175E0" w:rsidRDefault="00BB073B" w:rsidP="00BB073B">
      <w:pPr>
        <w:pStyle w:val="Paragrafoelenco"/>
        <w:numPr>
          <w:ilvl w:val="0"/>
          <w:numId w:val="27"/>
        </w:numPr>
        <w:spacing w:after="0" w:line="360" w:lineRule="auto"/>
        <w:jc w:val="both"/>
        <w:rPr>
          <w:rFonts w:cstheme="minorHAnsi"/>
        </w:rPr>
      </w:pPr>
      <w:r w:rsidRPr="008175E0">
        <w:rPr>
          <w:rFonts w:cstheme="minorHAnsi"/>
          <w:b/>
        </w:rPr>
        <w:t xml:space="preserve">si impegna a far rispettare il Codice di comportamento </w:t>
      </w:r>
      <w:r w:rsidRPr="008175E0">
        <w:rPr>
          <w:rFonts w:cstheme="minorHAnsi"/>
        </w:rPr>
        <w:t xml:space="preserve">di cui al </w:t>
      </w:r>
      <w:hyperlink r:id="rId27" w:history="1">
        <w:r w:rsidRPr="008175E0">
          <w:rPr>
            <w:rStyle w:val="Collegamentoipertestuale"/>
            <w:rFonts w:cstheme="minorHAnsi"/>
          </w:rPr>
          <w:t>D.P.R. 16 aprile 2013, n. 62</w:t>
        </w:r>
      </w:hyperlink>
      <w:r w:rsidRPr="008175E0">
        <w:rPr>
          <w:rFonts w:cstheme="minorHAnsi"/>
        </w:rPr>
        <w:t xml:space="preserve"> e </w:t>
      </w:r>
      <w:r w:rsidRPr="008175E0">
        <w:rPr>
          <w:rFonts w:cstheme="minorHAnsi"/>
          <w:b/>
          <w:bCs/>
        </w:rPr>
        <w:t xml:space="preserve">il </w:t>
      </w:r>
      <w:r w:rsidRPr="008175E0">
        <w:rPr>
          <w:rFonts w:cstheme="minorHAnsi"/>
        </w:rPr>
        <w:t xml:space="preserve">del </w:t>
      </w:r>
      <w:hyperlink r:id="rId28" w:history="1">
        <w:r w:rsidRPr="0019599C">
          <w:rPr>
            <w:rStyle w:val="Collegamentoipertestuale"/>
          </w:rPr>
          <w:t>“Codice di comportamento del personale del Sistema Regione, degli Enti pubblici vigilati e delle Società partecipate dalla Regione Autonoma della Sardegna”</w:t>
        </w:r>
      </w:hyperlink>
      <w:r w:rsidRPr="0019599C">
        <w:t xml:space="preserve">, Allegato alla </w:t>
      </w:r>
      <w:hyperlink r:id="rId29" w:history="1">
        <w:r w:rsidRPr="0019599C">
          <w:rPr>
            <w:rStyle w:val="Collegamentoipertestuale"/>
          </w:rPr>
          <w:t>Delibera della Giunta regionale n. 68/15 del 31.12.2025</w:t>
        </w:r>
      </w:hyperlink>
      <w:r w:rsidRPr="008175E0">
        <w:rPr>
          <w:rFonts w:cstheme="minorHAnsi"/>
        </w:rPr>
        <w:t xml:space="preserve">, adottato dall’Amministrazione ai sensi dell’articolo 54, comma 5, del </w:t>
      </w:r>
      <w:hyperlink r:id="rId30" w:history="1">
        <w:r w:rsidRPr="008175E0">
          <w:rPr>
            <w:rStyle w:val="Collegamentoipertestuale"/>
            <w:rFonts w:cstheme="minorHAnsi"/>
          </w:rPr>
          <w:t>D.lgs. 30 marzo 2001, n. 165</w:t>
        </w:r>
      </w:hyperlink>
      <w:r w:rsidRPr="008175E0">
        <w:rPr>
          <w:rFonts w:cstheme="minorHAnsi"/>
        </w:rPr>
        <w:t xml:space="preserve"> e, in particolare, a:</w:t>
      </w:r>
    </w:p>
    <w:p w:rsidR="00BB073B" w:rsidRPr="008175E0" w:rsidRDefault="00BB073B" w:rsidP="00BB073B">
      <w:pPr>
        <w:pStyle w:val="Paragrafoelenco"/>
        <w:numPr>
          <w:ilvl w:val="0"/>
          <w:numId w:val="23"/>
        </w:numPr>
        <w:spacing w:after="0" w:line="360" w:lineRule="auto"/>
        <w:jc w:val="both"/>
        <w:rPr>
          <w:rFonts w:cstheme="minorHAnsi"/>
        </w:rPr>
      </w:pPr>
      <w:proofErr w:type="gramStart"/>
      <w:r w:rsidRPr="008175E0">
        <w:rPr>
          <w:rFonts w:cstheme="minorHAnsi"/>
        </w:rPr>
        <w:lastRenderedPageBreak/>
        <w:t>orientare</w:t>
      </w:r>
      <w:proofErr w:type="gramEnd"/>
      <w:r w:rsidRPr="008175E0">
        <w:rPr>
          <w:rFonts w:cstheme="minorHAnsi"/>
        </w:rPr>
        <w:t xml:space="preserve"> la condotta di tutti i propri dirigenti, dipendenti e collaboratori a qualsiasi titolo, ai principi di lealtà, correttezza e trasparenza, </w:t>
      </w:r>
      <w:r w:rsidRPr="008175E0">
        <w:rPr>
          <w:rFonts w:eastAsia="Times New Roman" w:cstheme="minorHAnsi"/>
          <w:color w:val="000000"/>
          <w:lang w:eastAsia="it-IT"/>
        </w:rPr>
        <w:t>in tutte le fasi dell’appalto, dall’avvio del procedimento di affidamento fino alla completa esecuzione contrattuale;</w:t>
      </w:r>
    </w:p>
    <w:p w:rsidR="00BB073B" w:rsidRPr="008175E0" w:rsidRDefault="00BB073B" w:rsidP="00BB073B">
      <w:pPr>
        <w:pStyle w:val="Paragrafoelenco"/>
        <w:numPr>
          <w:ilvl w:val="0"/>
          <w:numId w:val="23"/>
        </w:numPr>
        <w:spacing w:after="0" w:line="360" w:lineRule="auto"/>
        <w:jc w:val="both"/>
        <w:rPr>
          <w:rFonts w:cstheme="minorHAnsi"/>
        </w:rPr>
      </w:pPr>
      <w:proofErr w:type="gramStart"/>
      <w:r w:rsidRPr="008175E0">
        <w:rPr>
          <w:rFonts w:cstheme="minorHAnsi"/>
        </w:rPr>
        <w:t>informare</w:t>
      </w:r>
      <w:proofErr w:type="gramEnd"/>
      <w:r w:rsidRPr="008175E0">
        <w:rPr>
          <w:rFonts w:cstheme="minorHAnsi"/>
        </w:rPr>
        <w:t>, tutti i propri dirigenti, dipendenti e collaboratori a qualsiasi titolo, dell’obbligo di rispettare gli obblighi di condotta previsti dai Codici di comportamento;</w:t>
      </w:r>
    </w:p>
    <w:p w:rsidR="00BB073B" w:rsidRPr="008175E0" w:rsidRDefault="00BB073B" w:rsidP="00BB073B">
      <w:pPr>
        <w:pStyle w:val="Paragrafoelenco"/>
        <w:numPr>
          <w:ilvl w:val="0"/>
          <w:numId w:val="23"/>
        </w:numPr>
        <w:spacing w:after="0" w:line="360" w:lineRule="auto"/>
        <w:jc w:val="both"/>
        <w:rPr>
          <w:rFonts w:cstheme="minorHAnsi"/>
        </w:rPr>
      </w:pPr>
      <w:proofErr w:type="gramStart"/>
      <w:r w:rsidRPr="008175E0">
        <w:rPr>
          <w:rFonts w:cstheme="minorHAnsi"/>
        </w:rPr>
        <w:t>vigilare</w:t>
      </w:r>
      <w:proofErr w:type="gramEnd"/>
      <w:r w:rsidRPr="008175E0">
        <w:rPr>
          <w:rFonts w:cstheme="minorHAnsi"/>
        </w:rPr>
        <w:t xml:space="preserve"> sull’osservanza, da parte tutti i propri dirigenti, dipendenti e collaboratori a qualsiasi titolo, avuto riguardo al ruolo e all’attività svolta, degli obblighi di condotta previsti dai Codici di comportamento;</w:t>
      </w:r>
    </w:p>
    <w:p w:rsidR="00BB073B" w:rsidRPr="008175E0" w:rsidRDefault="00BB073B" w:rsidP="00BB073B">
      <w:pPr>
        <w:pStyle w:val="Paragrafoelenco"/>
        <w:numPr>
          <w:ilvl w:val="0"/>
          <w:numId w:val="23"/>
        </w:numPr>
        <w:spacing w:after="0" w:line="360" w:lineRule="auto"/>
        <w:jc w:val="both"/>
        <w:rPr>
          <w:rFonts w:cstheme="minorHAnsi"/>
        </w:rPr>
      </w:pPr>
      <w:r w:rsidRPr="008175E0">
        <w:rPr>
          <w:rFonts w:cstheme="minorHAnsi"/>
        </w:rPr>
        <w:t>rispettare le norme in materia di conflitto di interessi, secondo quanto disposto dagli articoli 16 e 9</w:t>
      </w:r>
      <w:r>
        <w:rPr>
          <w:rFonts w:cstheme="minorHAnsi"/>
        </w:rPr>
        <w:t>3</w:t>
      </w:r>
      <w:r w:rsidRPr="008175E0">
        <w:rPr>
          <w:rFonts w:cstheme="minorHAnsi"/>
        </w:rPr>
        <w:t xml:space="preserve"> del </w:t>
      </w:r>
      <w:hyperlink r:id="rId31" w:history="1">
        <w:r w:rsidRPr="008175E0">
          <w:rPr>
            <w:rStyle w:val="Collegamentoipertestuale"/>
            <w:rFonts w:cstheme="minorHAnsi"/>
          </w:rPr>
          <w:t>D.lgs. 36/2023</w:t>
        </w:r>
      </w:hyperlink>
      <w:r w:rsidRPr="008175E0">
        <w:rPr>
          <w:rFonts w:cstheme="minorHAnsi"/>
        </w:rPr>
        <w:t>, e attivare le relative operazioni di controllo sulla veridicità delle dichiarazioni a tal fine rese;</w:t>
      </w:r>
    </w:p>
    <w:p w:rsidR="00BB073B" w:rsidRPr="008175E0" w:rsidRDefault="00BB073B" w:rsidP="00BB073B">
      <w:pPr>
        <w:pStyle w:val="Paragrafoelenco"/>
        <w:numPr>
          <w:ilvl w:val="0"/>
          <w:numId w:val="23"/>
        </w:numPr>
        <w:spacing w:after="0" w:line="360" w:lineRule="auto"/>
        <w:jc w:val="both"/>
        <w:rPr>
          <w:rFonts w:cstheme="minorHAnsi"/>
        </w:rPr>
      </w:pPr>
      <w:proofErr w:type="gramStart"/>
      <w:r w:rsidRPr="008175E0">
        <w:rPr>
          <w:rFonts w:cstheme="minorHAnsi"/>
        </w:rPr>
        <w:t>agevolare</w:t>
      </w:r>
      <w:proofErr w:type="gramEnd"/>
      <w:r w:rsidRPr="008175E0">
        <w:rPr>
          <w:rFonts w:cstheme="minorHAnsi"/>
        </w:rPr>
        <w:t xml:space="preserve"> e non ostacolare in alcun modo le condotte di chi segnala, con le modalità e gli strumenti messi a disposizione dalla Regione Autonoma della Sardegna, secondo le indicazioni riportate negli atti di regolamentazione interna, al Responsabile per la prevenzione della corruzione:</w:t>
      </w:r>
    </w:p>
    <w:p w:rsidR="00BB073B" w:rsidRPr="008175E0" w:rsidRDefault="00BB073B" w:rsidP="00BB073B">
      <w:pPr>
        <w:pStyle w:val="Paragrafoelenco"/>
        <w:numPr>
          <w:ilvl w:val="1"/>
          <w:numId w:val="23"/>
        </w:numPr>
        <w:spacing w:after="0" w:line="360" w:lineRule="auto"/>
        <w:jc w:val="both"/>
        <w:rPr>
          <w:rFonts w:cstheme="minorHAnsi"/>
        </w:rPr>
      </w:pPr>
      <w:proofErr w:type="gramStart"/>
      <w:r w:rsidRPr="008175E0">
        <w:rPr>
          <w:rFonts w:cstheme="minorHAnsi"/>
        </w:rPr>
        <w:t>qualsiasi</w:t>
      </w:r>
      <w:proofErr w:type="gramEnd"/>
      <w:r w:rsidRPr="008175E0">
        <w:rPr>
          <w:rFonts w:cstheme="minorHAnsi"/>
        </w:rPr>
        <w:t xml:space="preserve"> tentativo illecito da parte di terzi di turbare o distorcere le fasi della procedura di scelta del contraente, affidamento o esecuzione del contratto;</w:t>
      </w:r>
    </w:p>
    <w:p w:rsidR="00BB073B" w:rsidRPr="008175E0" w:rsidRDefault="00BB073B" w:rsidP="00BB073B">
      <w:pPr>
        <w:pStyle w:val="Paragrafoelenco"/>
        <w:numPr>
          <w:ilvl w:val="1"/>
          <w:numId w:val="23"/>
        </w:numPr>
        <w:spacing w:after="0" w:line="360" w:lineRule="auto"/>
        <w:jc w:val="both"/>
        <w:rPr>
          <w:rFonts w:cstheme="minorHAnsi"/>
        </w:rPr>
      </w:pPr>
      <w:proofErr w:type="gramStart"/>
      <w:r w:rsidRPr="008175E0">
        <w:rPr>
          <w:rFonts w:cstheme="minorHAnsi"/>
        </w:rPr>
        <w:t>qualsiasi</w:t>
      </w:r>
      <w:proofErr w:type="gramEnd"/>
      <w:r w:rsidRPr="008175E0">
        <w:rPr>
          <w:rFonts w:cstheme="minorHAnsi"/>
        </w:rPr>
        <w:t xml:space="preserve"> richiesta illecita o pretesa da parte di terzi che possa influenzare le decisioni relative alla procedura di scelta del contraente, affidamento o esecuzione del contratto.</w:t>
      </w:r>
    </w:p>
    <w:p w:rsidR="00BB073B" w:rsidRPr="008175E0" w:rsidRDefault="00BB073B" w:rsidP="00BB073B">
      <w:pPr>
        <w:pStyle w:val="Paragrafoelenco"/>
        <w:numPr>
          <w:ilvl w:val="0"/>
          <w:numId w:val="27"/>
        </w:numPr>
        <w:spacing w:after="0" w:line="360" w:lineRule="auto"/>
        <w:jc w:val="both"/>
        <w:rPr>
          <w:rFonts w:cstheme="minorHAnsi"/>
        </w:rPr>
      </w:pPr>
      <w:proofErr w:type="gramStart"/>
      <w:r w:rsidRPr="008175E0">
        <w:rPr>
          <w:rFonts w:cstheme="minorHAnsi"/>
          <w:b/>
        </w:rPr>
        <w:t>garantisce</w:t>
      </w:r>
      <w:proofErr w:type="gramEnd"/>
      <w:r w:rsidRPr="008175E0">
        <w:rPr>
          <w:rFonts w:cstheme="minorHAnsi"/>
          <w:b/>
        </w:rPr>
        <w:t xml:space="preserve"> la piena applicazione della disciplina c.d. </w:t>
      </w:r>
      <w:proofErr w:type="spellStart"/>
      <w:r w:rsidRPr="008175E0">
        <w:rPr>
          <w:rFonts w:cstheme="minorHAnsi"/>
          <w:b/>
          <w:i/>
        </w:rPr>
        <w:t>Whistleblowing</w:t>
      </w:r>
      <w:proofErr w:type="spellEnd"/>
      <w:r w:rsidRPr="008175E0">
        <w:rPr>
          <w:rFonts w:cstheme="minorHAnsi"/>
          <w:b/>
        </w:rPr>
        <w:t xml:space="preserve">, riguardante la protezione delle persone che segnalano violazioni lesive dell'interesse pubblico o dell'integrità, conosciute nel contesto lavorativo, </w:t>
      </w:r>
      <w:r w:rsidRPr="008175E0">
        <w:rPr>
          <w:rFonts w:cstheme="minorHAnsi"/>
        </w:rPr>
        <w:t>in ogni fase del procedimento e nello specifico a:</w:t>
      </w:r>
    </w:p>
    <w:p w:rsidR="00BB073B" w:rsidRPr="008175E0" w:rsidRDefault="00BB073B" w:rsidP="00BB073B">
      <w:pPr>
        <w:pStyle w:val="Paragrafoelenco"/>
        <w:numPr>
          <w:ilvl w:val="0"/>
          <w:numId w:val="23"/>
        </w:numPr>
        <w:spacing w:after="0" w:line="360" w:lineRule="auto"/>
        <w:jc w:val="both"/>
        <w:rPr>
          <w:rFonts w:cstheme="minorHAnsi"/>
        </w:rPr>
      </w:pPr>
      <w:proofErr w:type="gramStart"/>
      <w:r w:rsidRPr="008175E0">
        <w:rPr>
          <w:rFonts w:cstheme="minorHAnsi"/>
        </w:rPr>
        <w:t>attivare</w:t>
      </w:r>
      <w:proofErr w:type="gramEnd"/>
      <w:r w:rsidRPr="008175E0">
        <w:rPr>
          <w:rFonts w:cstheme="minorHAnsi"/>
        </w:rPr>
        <w:t xml:space="preserve"> e pubblicizzare sul proprio sito istituzionale e con ogni altra forma ritenuta idonea, un proprio canale di segnalazione interna verso il Responsabile per la prevenzione della corruzione, dedicato al </w:t>
      </w:r>
      <w:proofErr w:type="spellStart"/>
      <w:r w:rsidRPr="008175E0">
        <w:rPr>
          <w:rFonts w:cstheme="minorHAnsi"/>
        </w:rPr>
        <w:t>Whistleblowing</w:t>
      </w:r>
      <w:proofErr w:type="spellEnd"/>
      <w:r w:rsidRPr="008175E0">
        <w:rPr>
          <w:rFonts w:cstheme="minorHAnsi"/>
        </w:rPr>
        <w:t>, da gestire con tutte le cautele previste dalla normativa;</w:t>
      </w:r>
    </w:p>
    <w:p w:rsidR="00BB073B" w:rsidRPr="008175E0" w:rsidRDefault="00BB073B" w:rsidP="00BB073B">
      <w:pPr>
        <w:pStyle w:val="Paragrafoelenco"/>
        <w:numPr>
          <w:ilvl w:val="0"/>
          <w:numId w:val="23"/>
        </w:numPr>
        <w:spacing w:after="0" w:line="360" w:lineRule="auto"/>
        <w:jc w:val="both"/>
        <w:rPr>
          <w:rFonts w:cstheme="minorHAnsi"/>
        </w:rPr>
      </w:pPr>
      <w:proofErr w:type="gramStart"/>
      <w:r w:rsidRPr="008175E0">
        <w:rPr>
          <w:rFonts w:cstheme="minorHAnsi"/>
        </w:rPr>
        <w:t>informare</w:t>
      </w:r>
      <w:proofErr w:type="gramEnd"/>
      <w:r w:rsidRPr="008175E0">
        <w:rPr>
          <w:rFonts w:cstheme="minorHAnsi"/>
        </w:rPr>
        <w:t xml:space="preserve"> tutti i propri dirigenti, dipendenti o collaboratori a qualunque titolo, della possibilità di presentare le segnalazioni concernenti eventuali violazioni lesive dell'interesse pubblico o </w:t>
      </w:r>
      <w:r w:rsidRPr="008175E0">
        <w:rPr>
          <w:rFonts w:cstheme="minorHAnsi"/>
        </w:rPr>
        <w:lastRenderedPageBreak/>
        <w:t>dell'integrità, conosciute nel contesto lavorativo, rivolgendosi ai canali interni dell’Amministrazione e al Responsabile per la prevenzione della corruzione dell’Amministrazione;</w:t>
      </w:r>
    </w:p>
    <w:p w:rsidR="00BB073B" w:rsidRPr="008175E0" w:rsidRDefault="00BB073B" w:rsidP="00BB073B">
      <w:pPr>
        <w:pStyle w:val="Paragrafoelenco"/>
        <w:numPr>
          <w:ilvl w:val="0"/>
          <w:numId w:val="23"/>
        </w:numPr>
        <w:spacing w:after="0" w:line="360" w:lineRule="auto"/>
        <w:jc w:val="both"/>
        <w:rPr>
          <w:rFonts w:cstheme="minorHAnsi"/>
        </w:rPr>
      </w:pPr>
      <w:r w:rsidRPr="008175E0">
        <w:rPr>
          <w:rFonts w:cstheme="minorHAnsi"/>
        </w:rPr>
        <w:t xml:space="preserve">rendere edotti, tutti i propri dirigenti, dipendenti e collaboratori a qualunque titolo, delle tutele previste dal </w:t>
      </w:r>
      <w:hyperlink r:id="rId32" w:history="1">
        <w:r w:rsidRPr="008175E0">
          <w:rPr>
            <w:rStyle w:val="Collegamentoipertestuale"/>
            <w:rFonts w:cstheme="minorHAnsi"/>
          </w:rPr>
          <w:t>D.lgs. 24/2023</w:t>
        </w:r>
      </w:hyperlink>
      <w:r w:rsidRPr="008175E0">
        <w:rPr>
          <w:rStyle w:val="Collegamentoipertestuale"/>
          <w:rFonts w:cstheme="minorHAnsi"/>
        </w:rPr>
        <w:t xml:space="preserve"> </w:t>
      </w:r>
      <w:r w:rsidRPr="008175E0">
        <w:rPr>
          <w:rFonts w:cstheme="minorHAnsi"/>
        </w:rPr>
        <w:t xml:space="preserve">(c.d. decreto </w:t>
      </w:r>
      <w:proofErr w:type="spellStart"/>
      <w:r w:rsidRPr="008175E0">
        <w:rPr>
          <w:rFonts w:cstheme="minorHAnsi"/>
          <w:i/>
        </w:rPr>
        <w:t>whistleblowing</w:t>
      </w:r>
      <w:proofErr w:type="spellEnd"/>
      <w:r w:rsidRPr="008175E0">
        <w:rPr>
          <w:rFonts w:cstheme="minorHAnsi"/>
        </w:rPr>
        <w:t>) a vantaggio di coloro che segnalano le violazioni lesive dell'interesse pubblico o dell'integrità, conosciute nel contesto lavorativo;</w:t>
      </w:r>
    </w:p>
    <w:p w:rsidR="00BB073B" w:rsidRPr="008175E0" w:rsidRDefault="00BB073B" w:rsidP="00BB073B">
      <w:pPr>
        <w:pStyle w:val="Paragrafoelenco"/>
        <w:numPr>
          <w:ilvl w:val="0"/>
          <w:numId w:val="23"/>
        </w:numPr>
        <w:spacing w:after="0" w:line="360" w:lineRule="auto"/>
        <w:jc w:val="both"/>
        <w:rPr>
          <w:rFonts w:cstheme="minorHAnsi"/>
        </w:rPr>
      </w:pPr>
      <w:proofErr w:type="gramStart"/>
      <w:r w:rsidRPr="008175E0">
        <w:rPr>
          <w:rFonts w:cstheme="minorHAnsi"/>
        </w:rPr>
        <w:t>qualora</w:t>
      </w:r>
      <w:proofErr w:type="gramEnd"/>
      <w:r w:rsidRPr="008175E0">
        <w:rPr>
          <w:rFonts w:cstheme="minorHAnsi"/>
        </w:rPr>
        <w:t xml:space="preserve"> i fatti oggetto di segnalazione interna costituiscano illecito penale </w:t>
      </w:r>
      <w:proofErr w:type="spellStart"/>
      <w:r w:rsidRPr="008175E0">
        <w:rPr>
          <w:rFonts w:cstheme="minorHAnsi"/>
        </w:rPr>
        <w:t>procedibile</w:t>
      </w:r>
      <w:proofErr w:type="spellEnd"/>
      <w:r w:rsidRPr="008175E0">
        <w:rPr>
          <w:rFonts w:cstheme="minorHAnsi"/>
        </w:rPr>
        <w:t xml:space="preserve"> d’ufficio o illecito contabile, sporgere denuncia all’Autorità giudiziaria competente; </w:t>
      </w:r>
    </w:p>
    <w:p w:rsidR="00BB073B" w:rsidRPr="008175E0" w:rsidRDefault="00BB073B" w:rsidP="00BB073B">
      <w:pPr>
        <w:pStyle w:val="Paragrafoelenco"/>
        <w:numPr>
          <w:ilvl w:val="0"/>
          <w:numId w:val="23"/>
        </w:numPr>
        <w:spacing w:after="0" w:line="360" w:lineRule="auto"/>
        <w:jc w:val="both"/>
        <w:rPr>
          <w:rFonts w:cstheme="minorHAnsi"/>
        </w:rPr>
      </w:pPr>
      <w:r w:rsidRPr="008175E0">
        <w:rPr>
          <w:rFonts w:cstheme="minorHAnsi"/>
        </w:rPr>
        <w:t xml:space="preserve">laddove, nell'esercizio dell’attività istituzionale, emergano e/o vengano segnalate operazioni che destano sospetto di afferire al fenomeno del riciclaggio o finanziamento del terrorismo, attivare la comunicazione alla UIF della Banca d’Italia ai sensi dell’articolo 10 del </w:t>
      </w:r>
      <w:hyperlink r:id="rId33" w:history="1">
        <w:r w:rsidRPr="008175E0">
          <w:rPr>
            <w:rStyle w:val="Collegamentoipertestuale"/>
            <w:rFonts w:cstheme="minorHAnsi"/>
          </w:rPr>
          <w:t>D.lgs. 231/2007</w:t>
        </w:r>
      </w:hyperlink>
      <w:r w:rsidRPr="008175E0">
        <w:rPr>
          <w:rFonts w:cstheme="minorHAnsi"/>
        </w:rPr>
        <w:t xml:space="preserve"> e secondo le indicazioni riportate negli organizzativi interni dell’Amministrazione.</w:t>
      </w:r>
    </w:p>
    <w:p w:rsidR="00BB073B" w:rsidRPr="003822D5" w:rsidRDefault="00BB073B" w:rsidP="00BB073B">
      <w:pPr>
        <w:spacing w:after="0" w:line="360" w:lineRule="auto"/>
        <w:jc w:val="both"/>
        <w:rPr>
          <w:rFonts w:cstheme="minorHAnsi"/>
        </w:rPr>
      </w:pPr>
    </w:p>
    <w:p w:rsidR="00BB073B" w:rsidRPr="008175E0" w:rsidRDefault="00BB073B" w:rsidP="00BB073B">
      <w:pPr>
        <w:spacing w:after="0" w:line="360" w:lineRule="auto"/>
        <w:jc w:val="center"/>
        <w:rPr>
          <w:rFonts w:cstheme="minorHAnsi"/>
          <w:sz w:val="24"/>
        </w:rPr>
      </w:pPr>
      <w:r w:rsidRPr="008175E0">
        <w:rPr>
          <w:rFonts w:cstheme="minorHAnsi"/>
          <w:b/>
          <w:bCs/>
          <w:sz w:val="24"/>
        </w:rPr>
        <w:t xml:space="preserve">Art. </w:t>
      </w:r>
      <w:proofErr w:type="gramStart"/>
      <w:r w:rsidRPr="008175E0">
        <w:rPr>
          <w:rFonts w:cstheme="minorHAnsi"/>
          <w:b/>
          <w:bCs/>
          <w:sz w:val="24"/>
        </w:rPr>
        <w:t>4</w:t>
      </w:r>
      <w:proofErr w:type="gramEnd"/>
    </w:p>
    <w:p w:rsidR="00BB073B" w:rsidRPr="008175E0" w:rsidRDefault="00BB073B" w:rsidP="00BB073B">
      <w:pPr>
        <w:spacing w:after="0" w:line="360" w:lineRule="auto"/>
        <w:jc w:val="center"/>
        <w:rPr>
          <w:rFonts w:cstheme="minorHAnsi"/>
          <w:b/>
          <w:bCs/>
          <w:sz w:val="24"/>
        </w:rPr>
      </w:pPr>
      <w:r w:rsidRPr="008175E0">
        <w:rPr>
          <w:rFonts w:cstheme="minorHAnsi"/>
          <w:b/>
          <w:bCs/>
          <w:sz w:val="24"/>
        </w:rPr>
        <w:t>SANZIONI</w:t>
      </w:r>
    </w:p>
    <w:p w:rsidR="00BB073B" w:rsidRPr="008175E0" w:rsidRDefault="00BB073B" w:rsidP="00BB073B">
      <w:pPr>
        <w:pStyle w:val="Paragrafoelenco"/>
        <w:numPr>
          <w:ilvl w:val="0"/>
          <w:numId w:val="25"/>
        </w:numPr>
        <w:spacing w:after="0" w:line="360" w:lineRule="auto"/>
        <w:jc w:val="both"/>
        <w:rPr>
          <w:rFonts w:cstheme="minorHAnsi"/>
        </w:rPr>
      </w:pPr>
      <w:r w:rsidRPr="008175E0">
        <w:rPr>
          <w:rFonts w:cstheme="minorHAnsi"/>
        </w:rPr>
        <w:t xml:space="preserve">La violazione da parte dell’Operatore economico, sia in veste di partecipante o concorrente che di aggiudicatario, di uno degli impegni previsti a suo carico dall’articolo </w:t>
      </w:r>
      <w:proofErr w:type="gramStart"/>
      <w:r w:rsidRPr="008175E0">
        <w:rPr>
          <w:rFonts w:cstheme="minorHAnsi"/>
        </w:rPr>
        <w:t>2</w:t>
      </w:r>
      <w:proofErr w:type="gramEnd"/>
      <w:r w:rsidRPr="008175E0">
        <w:rPr>
          <w:rFonts w:cstheme="minorHAnsi"/>
        </w:rPr>
        <w:t>, può comportare, secondo la gravità della violazione rilevata e la fase in cui la violazione è accertata, le seguenti sanzioni, fatte salve specifiche ulteriori previsioni di legge:</w:t>
      </w:r>
    </w:p>
    <w:p w:rsidR="00BB073B" w:rsidRPr="008175E0" w:rsidRDefault="00BB073B" w:rsidP="00BB073B">
      <w:pPr>
        <w:pStyle w:val="Paragrafoelenco"/>
        <w:numPr>
          <w:ilvl w:val="0"/>
          <w:numId w:val="21"/>
        </w:numPr>
        <w:spacing w:after="0" w:line="360" w:lineRule="auto"/>
        <w:jc w:val="both"/>
        <w:rPr>
          <w:rFonts w:cstheme="minorHAnsi"/>
        </w:rPr>
      </w:pPr>
      <w:r w:rsidRPr="008175E0">
        <w:rPr>
          <w:rFonts w:cstheme="minorHAnsi"/>
          <w:b/>
        </w:rPr>
        <w:t>esclusione dalla procedura di affidamento</w:t>
      </w:r>
      <w:r w:rsidRPr="008175E0">
        <w:rPr>
          <w:rFonts w:cstheme="minorHAnsi"/>
        </w:rPr>
        <w:t xml:space="preserve">, se la violazione è accertata nella fase precedente all’aggiudicazione dell’appalto, nel rispetto del principio di tassatività delle cause di esclusione di cui all'art. 10 del </w:t>
      </w:r>
      <w:hyperlink r:id="rId34" w:history="1">
        <w:r w:rsidRPr="008175E0">
          <w:rPr>
            <w:rStyle w:val="Collegamentoipertestuale"/>
            <w:rFonts w:cstheme="minorHAnsi"/>
          </w:rPr>
          <w:t>D.lgs. 36/2023</w:t>
        </w:r>
      </w:hyperlink>
      <w:r w:rsidRPr="008175E0">
        <w:rPr>
          <w:rFonts w:cstheme="minorHAnsi"/>
        </w:rPr>
        <w:t>;</w:t>
      </w:r>
    </w:p>
    <w:p w:rsidR="00BB073B" w:rsidRPr="008175E0" w:rsidRDefault="00BB073B" w:rsidP="00BB073B">
      <w:pPr>
        <w:pStyle w:val="Paragrafoelenco"/>
        <w:numPr>
          <w:ilvl w:val="0"/>
          <w:numId w:val="21"/>
        </w:numPr>
        <w:spacing w:after="0" w:line="360" w:lineRule="auto"/>
        <w:jc w:val="both"/>
        <w:rPr>
          <w:rFonts w:cstheme="minorHAnsi"/>
        </w:rPr>
      </w:pPr>
      <w:proofErr w:type="gramStart"/>
      <w:r w:rsidRPr="008175E0">
        <w:rPr>
          <w:rFonts w:cstheme="minorHAnsi"/>
          <w:b/>
        </w:rPr>
        <w:t>revoca</w:t>
      </w:r>
      <w:proofErr w:type="gramEnd"/>
      <w:r w:rsidRPr="008175E0">
        <w:rPr>
          <w:rFonts w:cstheme="minorHAnsi"/>
          <w:b/>
        </w:rPr>
        <w:t xml:space="preserve"> dell'aggiudicazione</w:t>
      </w:r>
      <w:r w:rsidRPr="008175E0">
        <w:rPr>
          <w:rFonts w:cstheme="minorHAnsi"/>
        </w:rPr>
        <w:t xml:space="preserve"> se la violazione è accertata nella fase successiva all'aggiudicazione dell'appalto ma precedente alla stipula del contratto; </w:t>
      </w:r>
    </w:p>
    <w:p w:rsidR="00BB073B" w:rsidRPr="008175E0" w:rsidRDefault="00BB073B" w:rsidP="00BB073B">
      <w:pPr>
        <w:pStyle w:val="Paragrafoelenco"/>
        <w:numPr>
          <w:ilvl w:val="0"/>
          <w:numId w:val="21"/>
        </w:numPr>
        <w:spacing w:after="0" w:line="360" w:lineRule="auto"/>
        <w:jc w:val="both"/>
        <w:rPr>
          <w:rFonts w:cstheme="minorHAnsi"/>
        </w:rPr>
      </w:pPr>
      <w:r w:rsidRPr="008175E0">
        <w:rPr>
          <w:rFonts w:cstheme="minorHAnsi"/>
          <w:b/>
        </w:rPr>
        <w:t xml:space="preserve">risoluzione del contratto </w:t>
      </w:r>
      <w:r w:rsidRPr="008175E0">
        <w:rPr>
          <w:rFonts w:cstheme="minorHAnsi"/>
        </w:rPr>
        <w:t>se la violazione è accertata nella fase di esecuzione dell'appalto;</w:t>
      </w:r>
    </w:p>
    <w:p w:rsidR="00BB073B" w:rsidRPr="008175E0" w:rsidRDefault="00BB073B" w:rsidP="00BB073B">
      <w:pPr>
        <w:pStyle w:val="Paragrafoelenco"/>
        <w:numPr>
          <w:ilvl w:val="0"/>
          <w:numId w:val="25"/>
        </w:numPr>
        <w:spacing w:after="0" w:line="360" w:lineRule="auto"/>
        <w:jc w:val="both"/>
        <w:rPr>
          <w:rFonts w:cstheme="minorHAnsi"/>
        </w:rPr>
      </w:pPr>
      <w:r w:rsidRPr="008175E0">
        <w:rPr>
          <w:rFonts w:cstheme="minorHAnsi"/>
        </w:rPr>
        <w:t>L’Amministrazione si riserva la facoltà di escutere la cauzione e/o richiedere il risarcimento del maggior danno effettivamente subito, ove lo ritenga superiore all'ammontare delle cauzioni o delle altre garanzie.</w:t>
      </w:r>
    </w:p>
    <w:p w:rsidR="00BB073B" w:rsidRPr="008175E0" w:rsidRDefault="00BB073B" w:rsidP="00BB073B">
      <w:pPr>
        <w:pStyle w:val="Paragrafoelenco"/>
        <w:numPr>
          <w:ilvl w:val="0"/>
          <w:numId w:val="25"/>
        </w:numPr>
        <w:spacing w:after="0" w:line="360" w:lineRule="auto"/>
        <w:jc w:val="both"/>
        <w:rPr>
          <w:rFonts w:cstheme="minorHAnsi"/>
        </w:rPr>
      </w:pPr>
      <w:r w:rsidRPr="008175E0">
        <w:rPr>
          <w:rFonts w:cstheme="minorHAnsi"/>
        </w:rPr>
        <w:lastRenderedPageBreak/>
        <w:t xml:space="preserve">Le sanzioni a carico dell’Operatore economico, nel caso di violazione degli impegni sottoscritti, </w:t>
      </w:r>
      <w:proofErr w:type="gramStart"/>
      <w:r w:rsidRPr="008175E0">
        <w:rPr>
          <w:rFonts w:cstheme="minorHAnsi"/>
        </w:rPr>
        <w:t>verranno</w:t>
      </w:r>
      <w:proofErr w:type="gramEnd"/>
      <w:r w:rsidRPr="008175E0">
        <w:rPr>
          <w:rFonts w:cstheme="minorHAnsi"/>
        </w:rPr>
        <w:t xml:space="preserve"> applicate dalla stazione appaltante secondo la gravità della violazione accertata e la fase in cui la violazione è posta in essere, oltre che nel rispetto del principio di proporzionalità.</w:t>
      </w:r>
    </w:p>
    <w:p w:rsidR="00BB073B" w:rsidRPr="008175E0" w:rsidRDefault="00BB073B" w:rsidP="00BB073B">
      <w:pPr>
        <w:pStyle w:val="Paragrafoelenco"/>
        <w:numPr>
          <w:ilvl w:val="0"/>
          <w:numId w:val="25"/>
        </w:numPr>
        <w:spacing w:after="0" w:line="360" w:lineRule="auto"/>
        <w:jc w:val="both"/>
        <w:rPr>
          <w:rFonts w:cstheme="minorHAnsi"/>
        </w:rPr>
      </w:pPr>
      <w:r w:rsidRPr="008175E0">
        <w:rPr>
          <w:rFonts w:cstheme="minorHAnsi"/>
        </w:rPr>
        <w:t>L’applicazione delle sanzioni conseguenti alle violazioni di cui al presente Patto avviene solo all’esito di un procedimento attivato dall’Amministrazione, nel rispetto di garanzie procedimentali e adeguato contradditorio con l’Operatore economico.</w:t>
      </w:r>
    </w:p>
    <w:p w:rsidR="00BB073B" w:rsidRPr="008175E0" w:rsidRDefault="00BB073B" w:rsidP="00BB073B">
      <w:pPr>
        <w:pStyle w:val="Paragrafoelenco"/>
        <w:numPr>
          <w:ilvl w:val="0"/>
          <w:numId w:val="25"/>
        </w:numPr>
        <w:spacing w:after="0" w:line="360" w:lineRule="auto"/>
        <w:jc w:val="both"/>
        <w:rPr>
          <w:rFonts w:cstheme="minorHAnsi"/>
        </w:rPr>
      </w:pPr>
      <w:r w:rsidRPr="008175E0">
        <w:rPr>
          <w:rFonts w:cstheme="minorHAnsi"/>
        </w:rPr>
        <w:t xml:space="preserve">Salvo che la legge, la normativa o il contratto di riferimento non prevedano diversi modi e termini procedimentali per la specifica fattispecie, ove l’Amministrazione </w:t>
      </w:r>
      <w:proofErr w:type="gramStart"/>
      <w:r w:rsidRPr="008175E0">
        <w:rPr>
          <w:rFonts w:cstheme="minorHAnsi"/>
        </w:rPr>
        <w:t>ravvisi</w:t>
      </w:r>
      <w:proofErr w:type="gramEnd"/>
      <w:r w:rsidRPr="008175E0">
        <w:rPr>
          <w:rFonts w:cstheme="minorHAnsi"/>
        </w:rPr>
        <w:t xml:space="preserve"> gli estremi di una violazione del Patto, informa l’Operatore Economico dell’avvio del procedimento di cui al precedente comma, tramite comunicazione scritta, da trasmettere via PEC entro trenta giorni dalla piena conoscenza dei fatti costituenti violazione. </w:t>
      </w:r>
    </w:p>
    <w:p w:rsidR="00BB073B" w:rsidRPr="008175E0" w:rsidRDefault="00BB073B" w:rsidP="00BB073B">
      <w:pPr>
        <w:pStyle w:val="Paragrafoelenco"/>
        <w:spacing w:after="0" w:line="360" w:lineRule="auto"/>
        <w:ind w:left="360"/>
        <w:jc w:val="both"/>
        <w:rPr>
          <w:rFonts w:cstheme="minorHAnsi"/>
        </w:rPr>
      </w:pPr>
      <w:r w:rsidRPr="008175E0">
        <w:rPr>
          <w:rFonts w:cstheme="minorHAnsi"/>
        </w:rPr>
        <w:t xml:space="preserve">In tale sede l’Amministrazione contesta preventivamente l’addebito all’Operatore economico, con l’indicazione delle presunte violazioni e invito a fornire documenti e/o osservazioni scritte, entro il termine perentorio di quindici giorni. Qualora il RUP lo ritenga necessario in rapporto alla tipologia della specifica violazione, contestualmente avvisa l’Operatore stesso che - entro il medesimo termine – ha facoltà di sanare, ove possibile, la violazione e/o richiedere un colloquio con il medesimo RUP, anche con l’assistenza di un professionista, nel corso del quale fornire deduzioni orali e presentare la documentazione. </w:t>
      </w:r>
    </w:p>
    <w:p w:rsidR="00BB073B" w:rsidRPr="008175E0" w:rsidRDefault="00BB073B" w:rsidP="00BB073B">
      <w:pPr>
        <w:pStyle w:val="Paragrafoelenco"/>
        <w:spacing w:after="0" w:line="360" w:lineRule="auto"/>
        <w:ind w:left="360"/>
        <w:jc w:val="both"/>
        <w:rPr>
          <w:rFonts w:cstheme="minorHAnsi"/>
        </w:rPr>
      </w:pPr>
      <w:r w:rsidRPr="008175E0">
        <w:rPr>
          <w:rFonts w:cstheme="minorHAnsi"/>
        </w:rPr>
        <w:t xml:space="preserve">Decorsi quindici giorni dal ricevimento della documentazione ovvero dalla data prevista per la loro trasmissione, oppure dall’intervenuto colloquio con il RUP, l’Amministrazione si pronuncia definitivamente in merito alla violazione, disponendo con provvedimento motivato l’archiviazione della procedura o l’applicazione delle sanzioni. Il termine di conclusione del procedimento può essere prorogato una sola volta per un massimo di ulteriori trenta giorni. </w:t>
      </w:r>
    </w:p>
    <w:p w:rsidR="00BB073B" w:rsidRPr="008175E0" w:rsidRDefault="00BB073B" w:rsidP="00BB073B">
      <w:pPr>
        <w:spacing w:after="0" w:line="360" w:lineRule="auto"/>
        <w:jc w:val="both"/>
        <w:rPr>
          <w:rFonts w:cstheme="minorHAnsi"/>
          <w:color w:val="FF0000"/>
        </w:rPr>
      </w:pPr>
    </w:p>
    <w:p w:rsidR="00BB073B" w:rsidRPr="008175E0" w:rsidRDefault="00BB073B" w:rsidP="00BB073B">
      <w:pPr>
        <w:spacing w:after="0" w:line="360" w:lineRule="auto"/>
        <w:jc w:val="center"/>
        <w:rPr>
          <w:rFonts w:cstheme="minorHAnsi"/>
          <w:sz w:val="24"/>
        </w:rPr>
      </w:pPr>
      <w:r w:rsidRPr="008175E0">
        <w:rPr>
          <w:rFonts w:cstheme="minorHAnsi"/>
          <w:b/>
          <w:bCs/>
          <w:sz w:val="24"/>
        </w:rPr>
        <w:t xml:space="preserve">Art. </w:t>
      </w:r>
      <w:proofErr w:type="gramStart"/>
      <w:r w:rsidRPr="008175E0">
        <w:rPr>
          <w:rFonts w:cstheme="minorHAnsi"/>
          <w:b/>
          <w:bCs/>
          <w:sz w:val="24"/>
        </w:rPr>
        <w:t>5</w:t>
      </w:r>
      <w:proofErr w:type="gramEnd"/>
    </w:p>
    <w:p w:rsidR="00BB073B" w:rsidRPr="008175E0" w:rsidRDefault="00BB073B" w:rsidP="00BB073B">
      <w:pPr>
        <w:spacing w:after="0" w:line="360" w:lineRule="auto"/>
        <w:jc w:val="center"/>
        <w:rPr>
          <w:rFonts w:cstheme="minorHAnsi"/>
          <w:sz w:val="24"/>
        </w:rPr>
      </w:pPr>
      <w:r w:rsidRPr="008175E0">
        <w:rPr>
          <w:rFonts w:cstheme="minorHAnsi"/>
          <w:b/>
          <w:bCs/>
          <w:sz w:val="24"/>
        </w:rPr>
        <w:t>EFFICACIA</w:t>
      </w:r>
    </w:p>
    <w:p w:rsidR="00BB073B" w:rsidRPr="008175E0" w:rsidRDefault="00BB073B" w:rsidP="00BB073B">
      <w:pPr>
        <w:spacing w:after="0" w:line="360" w:lineRule="auto"/>
        <w:jc w:val="both"/>
        <w:rPr>
          <w:rFonts w:cstheme="minorHAnsi"/>
        </w:rPr>
      </w:pPr>
      <w:r w:rsidRPr="008175E0">
        <w:rPr>
          <w:rFonts w:cstheme="minorHAnsi"/>
        </w:rPr>
        <w:lastRenderedPageBreak/>
        <w:t xml:space="preserve">Il presente Patto di Integrità resta in vigore e le relative sanzioni sono applicabili sino alla completa esecuzione del contratto sottoscritto a seguito della procedura </w:t>
      </w:r>
      <w:proofErr w:type="gramStart"/>
      <w:r w:rsidRPr="008175E0">
        <w:rPr>
          <w:rFonts w:cstheme="minorHAnsi"/>
        </w:rPr>
        <w:t>di</w:t>
      </w:r>
      <w:proofErr w:type="gramEnd"/>
      <w:r w:rsidRPr="008175E0">
        <w:rPr>
          <w:rFonts w:cstheme="minorHAnsi"/>
        </w:rPr>
        <w:t xml:space="preserve"> affidamento e all’estinzione delle relative obbligazioni.</w:t>
      </w:r>
    </w:p>
    <w:p w:rsidR="00BB073B" w:rsidRPr="008175E0" w:rsidRDefault="00BB073B" w:rsidP="00BB073B">
      <w:pPr>
        <w:spacing w:after="0" w:line="360" w:lineRule="auto"/>
        <w:jc w:val="both"/>
        <w:rPr>
          <w:rFonts w:cstheme="minorHAnsi"/>
        </w:rPr>
      </w:pPr>
      <w:r w:rsidRPr="008175E0">
        <w:rPr>
          <w:rFonts w:cstheme="minorHAnsi"/>
        </w:rPr>
        <w:t>Il contenuto del presente documento può essere integrato dagli eventuali futuri Protocolli di legalità approvati dalla Regione Autonoma della Sardegna.</w:t>
      </w:r>
    </w:p>
    <w:p w:rsidR="00BB073B" w:rsidRPr="008175E0" w:rsidRDefault="00BB073B" w:rsidP="00BB073B">
      <w:pPr>
        <w:spacing w:after="0" w:line="360" w:lineRule="auto"/>
        <w:jc w:val="both"/>
        <w:rPr>
          <w:rFonts w:cstheme="minorHAnsi"/>
        </w:rPr>
      </w:pPr>
    </w:p>
    <w:p w:rsidR="00BB073B" w:rsidRPr="008175E0" w:rsidRDefault="00BB073B" w:rsidP="00BB073B">
      <w:pPr>
        <w:spacing w:after="0" w:line="360" w:lineRule="auto"/>
        <w:jc w:val="center"/>
        <w:rPr>
          <w:rFonts w:cstheme="minorHAnsi"/>
          <w:sz w:val="24"/>
        </w:rPr>
      </w:pPr>
      <w:r w:rsidRPr="008175E0">
        <w:rPr>
          <w:rFonts w:cstheme="minorHAnsi"/>
          <w:b/>
          <w:bCs/>
          <w:sz w:val="24"/>
        </w:rPr>
        <w:t xml:space="preserve">Art. </w:t>
      </w:r>
      <w:proofErr w:type="gramStart"/>
      <w:r w:rsidRPr="008175E0">
        <w:rPr>
          <w:rFonts w:cstheme="minorHAnsi"/>
          <w:b/>
          <w:bCs/>
          <w:sz w:val="24"/>
        </w:rPr>
        <w:t>6</w:t>
      </w:r>
      <w:proofErr w:type="gramEnd"/>
    </w:p>
    <w:p w:rsidR="00BB073B" w:rsidRPr="008175E0" w:rsidRDefault="00BB073B" w:rsidP="00BB073B">
      <w:pPr>
        <w:spacing w:after="0" w:line="360" w:lineRule="auto"/>
        <w:jc w:val="center"/>
        <w:rPr>
          <w:rFonts w:cstheme="minorHAnsi"/>
          <w:b/>
          <w:bCs/>
          <w:sz w:val="24"/>
        </w:rPr>
      </w:pPr>
      <w:r w:rsidRPr="008175E0">
        <w:rPr>
          <w:rFonts w:cstheme="minorHAnsi"/>
          <w:b/>
          <w:bCs/>
          <w:sz w:val="24"/>
        </w:rPr>
        <w:t>CONTROVERSIE</w:t>
      </w:r>
    </w:p>
    <w:p w:rsidR="00BB073B" w:rsidRPr="008175E0" w:rsidRDefault="00BB073B" w:rsidP="00BB073B">
      <w:pPr>
        <w:spacing w:after="0" w:line="360" w:lineRule="auto"/>
        <w:jc w:val="both"/>
        <w:rPr>
          <w:rFonts w:cstheme="minorHAnsi"/>
        </w:rPr>
      </w:pPr>
      <w:r w:rsidRPr="008175E0">
        <w:rPr>
          <w:rFonts w:cstheme="minorHAnsi"/>
        </w:rPr>
        <w:t xml:space="preserve">Ogni controversia </w:t>
      </w:r>
      <w:proofErr w:type="gramStart"/>
      <w:r w:rsidRPr="008175E0">
        <w:rPr>
          <w:rFonts w:cstheme="minorHAnsi"/>
        </w:rPr>
        <w:t>relativa all’</w:t>
      </w:r>
      <w:proofErr w:type="gramEnd"/>
      <w:r w:rsidRPr="008175E0">
        <w:rPr>
          <w:rFonts w:cstheme="minorHAnsi"/>
        </w:rPr>
        <w:t>interpretazione ed esecuzione del Patto d’Integrità fra la stazione appaltante e codesto Operatore economico è demandata in via esclusiva all’Autorità Giudiziaria competente per territorio nel luogo ove ha sede legale l’Amministrazione.</w:t>
      </w:r>
    </w:p>
    <w:p w:rsidR="00BB073B" w:rsidRPr="008175E0" w:rsidRDefault="00BB073B" w:rsidP="00BB073B">
      <w:pPr>
        <w:spacing w:after="0" w:line="360" w:lineRule="auto"/>
        <w:jc w:val="both"/>
        <w:rPr>
          <w:rFonts w:cstheme="minorHAnsi"/>
        </w:rPr>
      </w:pPr>
    </w:p>
    <w:p w:rsidR="00BB073B" w:rsidRPr="008175E0" w:rsidRDefault="00BB073B" w:rsidP="00BB073B">
      <w:pPr>
        <w:spacing w:after="0" w:line="360" w:lineRule="auto"/>
        <w:jc w:val="both"/>
        <w:rPr>
          <w:rFonts w:cstheme="minorHAnsi"/>
        </w:rPr>
      </w:pPr>
    </w:p>
    <w:p w:rsidR="00BB073B" w:rsidRPr="008175E0" w:rsidRDefault="00BB073B" w:rsidP="00BB073B">
      <w:pPr>
        <w:spacing w:after="0" w:line="360" w:lineRule="auto"/>
        <w:rPr>
          <w:rFonts w:cstheme="minorHAnsi"/>
        </w:rPr>
      </w:pPr>
      <w:r w:rsidRPr="008175E0">
        <w:rPr>
          <w:rFonts w:cstheme="minorHAnsi"/>
        </w:rPr>
        <w:t xml:space="preserve">Luogo e data </w:t>
      </w:r>
    </w:p>
    <w:p w:rsidR="00BB073B" w:rsidRPr="008175E0" w:rsidRDefault="00BB073B" w:rsidP="00BB073B">
      <w:pPr>
        <w:spacing w:after="0" w:line="360" w:lineRule="auto"/>
        <w:rPr>
          <w:rFonts w:cstheme="minorHAnsi"/>
        </w:rPr>
      </w:pPr>
    </w:p>
    <w:p w:rsidR="00BB073B" w:rsidRDefault="00BB073B" w:rsidP="00BB073B">
      <w:pPr>
        <w:pStyle w:val="Paragrafoelenco1"/>
        <w:spacing w:after="0" w:line="360" w:lineRule="auto"/>
        <w:ind w:left="0"/>
        <w:jc w:val="both"/>
        <w:rPr>
          <w:rFonts w:ascii="Arial" w:hAnsi="Arial" w:cs="Arial"/>
          <w:sz w:val="20"/>
          <w:szCs w:val="20"/>
        </w:rPr>
      </w:pPr>
      <w:r>
        <w:rPr>
          <w:rFonts w:ascii="Arial" w:hAnsi="Arial" w:cs="Arial"/>
          <w:sz w:val="20"/>
          <w:szCs w:val="20"/>
        </w:rPr>
        <w:tab/>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L’Ente acque della Sardegna</w:t>
      </w:r>
    </w:p>
    <w:p w:rsidR="00BB073B" w:rsidRPr="008175E0" w:rsidRDefault="00BB073B" w:rsidP="00BB073B">
      <w:pPr>
        <w:pStyle w:val="Paragrafoelenco1"/>
        <w:spacing w:after="0" w:line="360" w:lineRule="auto"/>
        <w:ind w:left="0"/>
        <w:jc w:val="both"/>
        <w:rPr>
          <w:rFonts w:cstheme="minorHAnsi"/>
          <w:strike/>
        </w:rPr>
      </w:pPr>
      <w:r>
        <w:rPr>
          <w:rFonts w:ascii="Arial" w:hAnsi="Arial" w:cs="Arial"/>
          <w:sz w:val="20"/>
          <w:szCs w:val="20"/>
        </w:rPr>
        <w:t>L’operatore economico</w:t>
      </w:r>
      <w:proofErr w:type="gramStart"/>
      <w:r>
        <w:rPr>
          <w:rFonts w:ascii="Arial" w:hAnsi="Arial" w:cs="Arial"/>
          <w:sz w:val="20"/>
          <w:szCs w:val="20"/>
        </w:rPr>
        <w:t xml:space="preserve">                                                  </w:t>
      </w:r>
      <w:proofErr w:type="gramEnd"/>
      <w:r>
        <w:rPr>
          <w:rFonts w:ascii="Arial" w:hAnsi="Arial" w:cs="Arial"/>
          <w:sz w:val="20"/>
          <w:szCs w:val="20"/>
        </w:rPr>
        <w:t>Il Direttore del Servizio Appalti, Contratti e Patrimonio</w:t>
      </w:r>
    </w:p>
    <w:p w:rsidR="00BB073B" w:rsidRPr="008175E0" w:rsidRDefault="00BB073B" w:rsidP="00BB073B">
      <w:pPr>
        <w:rPr>
          <w:rFonts w:cstheme="minorHAnsi"/>
          <w:strike/>
        </w:rPr>
      </w:pPr>
      <w:r w:rsidRPr="008175E0">
        <w:rPr>
          <w:rFonts w:cstheme="minorHAnsi"/>
          <w:strike/>
        </w:rPr>
        <w:br w:type="page"/>
      </w:r>
    </w:p>
    <w:p w:rsidR="00BB073B" w:rsidRPr="008175E0" w:rsidRDefault="00BB073B" w:rsidP="00BB073B">
      <w:pPr>
        <w:spacing w:after="0" w:line="360" w:lineRule="auto"/>
        <w:jc w:val="center"/>
        <w:rPr>
          <w:rFonts w:cstheme="minorHAnsi"/>
          <w:b/>
          <w:sz w:val="24"/>
        </w:rPr>
      </w:pPr>
      <w:r w:rsidRPr="008175E0">
        <w:rPr>
          <w:rFonts w:cstheme="minorHAnsi"/>
          <w:b/>
          <w:sz w:val="24"/>
        </w:rPr>
        <w:lastRenderedPageBreak/>
        <w:t>APPENDICE NORMATIVA</w:t>
      </w:r>
    </w:p>
    <w:p w:rsidR="00BB073B" w:rsidRPr="008175E0" w:rsidRDefault="00BB073B" w:rsidP="00BB073B">
      <w:pPr>
        <w:pStyle w:val="Paragrafoelenco"/>
        <w:spacing w:after="0" w:line="360" w:lineRule="auto"/>
        <w:ind w:left="360"/>
        <w:rPr>
          <w:rFonts w:cstheme="minorHAnsi"/>
          <w:b/>
          <w:sz w:val="24"/>
        </w:rPr>
      </w:pPr>
      <w:r w:rsidRPr="008175E0">
        <w:rPr>
          <w:rFonts w:cstheme="minorHAnsi"/>
          <w:b/>
          <w:sz w:val="24"/>
        </w:rPr>
        <w:t>FONTI NAZIONALI</w:t>
      </w:r>
    </w:p>
    <w:p w:rsidR="00BB073B" w:rsidRPr="008175E0" w:rsidRDefault="00C0373B" w:rsidP="00BB073B">
      <w:pPr>
        <w:pStyle w:val="Paragrafoelenco"/>
        <w:numPr>
          <w:ilvl w:val="0"/>
          <w:numId w:val="20"/>
        </w:numPr>
        <w:spacing w:after="0" w:line="360" w:lineRule="auto"/>
        <w:jc w:val="both"/>
        <w:rPr>
          <w:rFonts w:cstheme="minorHAnsi"/>
        </w:rPr>
      </w:pPr>
      <w:hyperlink r:id="rId35" w:history="1">
        <w:r w:rsidR="00BB073B" w:rsidRPr="008175E0">
          <w:rPr>
            <w:rStyle w:val="Collegamentoipertestuale"/>
            <w:rFonts w:cstheme="minorHAnsi"/>
          </w:rPr>
          <w:t>Legge 6 novembre 2012 n. 190</w:t>
        </w:r>
      </w:hyperlink>
      <w:r w:rsidR="00BB073B" w:rsidRPr="008175E0">
        <w:rPr>
          <w:rFonts w:cstheme="minorHAnsi"/>
        </w:rPr>
        <w:t xml:space="preserve">, </w:t>
      </w:r>
      <w:r w:rsidR="00BB073B" w:rsidRPr="008175E0">
        <w:rPr>
          <w:rFonts w:cstheme="minorHAnsi"/>
          <w:i/>
        </w:rPr>
        <w:t>Disposizioni per la prevenzione e la repressione della corruzione e dell'illegalità nella pubblica amministrazione</w:t>
      </w:r>
      <w:r w:rsidR="00BB073B" w:rsidRPr="008175E0">
        <w:rPr>
          <w:rFonts w:cstheme="minorHAnsi"/>
        </w:rPr>
        <w:t xml:space="preserve"> e, in particolare, l’art. </w:t>
      </w:r>
      <w:proofErr w:type="gramStart"/>
      <w:r w:rsidR="00BB073B" w:rsidRPr="008175E0">
        <w:rPr>
          <w:rFonts w:cstheme="minorHAnsi"/>
        </w:rPr>
        <w:t>1</w:t>
      </w:r>
      <w:proofErr w:type="gramEnd"/>
      <w:r w:rsidR="00BB073B" w:rsidRPr="008175E0">
        <w:rPr>
          <w:rFonts w:cstheme="minorHAnsi"/>
        </w:rPr>
        <w:t>, commi 9, lett. e), 17 e 41;</w:t>
      </w:r>
    </w:p>
    <w:p w:rsidR="00BB073B" w:rsidRPr="008175E0" w:rsidRDefault="00C0373B" w:rsidP="00BB073B">
      <w:pPr>
        <w:pStyle w:val="Paragrafoelenco"/>
        <w:numPr>
          <w:ilvl w:val="0"/>
          <w:numId w:val="20"/>
        </w:numPr>
        <w:spacing w:after="0" w:line="360" w:lineRule="auto"/>
        <w:jc w:val="both"/>
        <w:rPr>
          <w:rFonts w:cstheme="minorHAnsi"/>
        </w:rPr>
      </w:pPr>
      <w:hyperlink r:id="rId36" w:history="1">
        <w:r w:rsidR="00BB073B" w:rsidRPr="008175E0">
          <w:rPr>
            <w:rStyle w:val="Collegamentoipertestuale"/>
            <w:rFonts w:cstheme="minorHAnsi"/>
          </w:rPr>
          <w:t>Legge 10 ottobre 1990, n. 287</w:t>
        </w:r>
      </w:hyperlink>
      <w:r w:rsidR="00BB073B" w:rsidRPr="008175E0">
        <w:rPr>
          <w:rFonts w:cstheme="minorHAnsi"/>
        </w:rPr>
        <w:t xml:space="preserve">, </w:t>
      </w:r>
      <w:r w:rsidR="00BB073B" w:rsidRPr="008175E0">
        <w:rPr>
          <w:rFonts w:cstheme="minorHAnsi"/>
          <w:i/>
        </w:rPr>
        <w:t>Norme per la tutela della concorrenza e del mercato</w:t>
      </w:r>
      <w:r w:rsidR="00BB073B" w:rsidRPr="008175E0">
        <w:rPr>
          <w:rFonts w:cstheme="minorHAnsi"/>
        </w:rPr>
        <w:t>;</w:t>
      </w:r>
    </w:p>
    <w:p w:rsidR="00BB073B" w:rsidRPr="008175E0" w:rsidRDefault="00C0373B" w:rsidP="00BB073B">
      <w:pPr>
        <w:pStyle w:val="Paragrafoelenco"/>
        <w:numPr>
          <w:ilvl w:val="0"/>
          <w:numId w:val="20"/>
        </w:numPr>
        <w:spacing w:after="0" w:line="360" w:lineRule="auto"/>
        <w:jc w:val="both"/>
        <w:rPr>
          <w:rFonts w:cstheme="minorHAnsi"/>
        </w:rPr>
      </w:pPr>
      <w:hyperlink r:id="rId37" w:history="1">
        <w:r w:rsidR="00BB073B" w:rsidRPr="008175E0">
          <w:rPr>
            <w:rStyle w:val="Collegamentoipertestuale"/>
            <w:rFonts w:cstheme="minorHAnsi"/>
          </w:rPr>
          <w:t>Decreto del Presidente della Repubblica 28 dicembre 2000, n. 445</w:t>
        </w:r>
      </w:hyperlink>
      <w:r w:rsidR="00BB073B" w:rsidRPr="008175E0">
        <w:rPr>
          <w:rFonts w:cstheme="minorHAnsi"/>
        </w:rPr>
        <w:t xml:space="preserve">, </w:t>
      </w:r>
      <w:r w:rsidR="00BB073B" w:rsidRPr="008175E0">
        <w:rPr>
          <w:rFonts w:cstheme="minorHAnsi"/>
          <w:i/>
        </w:rPr>
        <w:t>Testo unico delle disposizioni legislative e regolamentari in materia di documentazione amministrativa;</w:t>
      </w:r>
    </w:p>
    <w:p w:rsidR="00BB073B" w:rsidRPr="008175E0" w:rsidRDefault="00C0373B" w:rsidP="00BB073B">
      <w:pPr>
        <w:pStyle w:val="Paragrafoelenco"/>
        <w:numPr>
          <w:ilvl w:val="0"/>
          <w:numId w:val="20"/>
        </w:numPr>
        <w:spacing w:after="0" w:line="360" w:lineRule="auto"/>
        <w:jc w:val="both"/>
        <w:rPr>
          <w:rFonts w:cstheme="minorHAnsi"/>
        </w:rPr>
      </w:pPr>
      <w:hyperlink r:id="rId38" w:history="1">
        <w:r w:rsidR="00BB073B" w:rsidRPr="008175E0">
          <w:rPr>
            <w:rStyle w:val="Collegamentoipertestuale"/>
            <w:rFonts w:cstheme="minorHAnsi"/>
          </w:rPr>
          <w:t>Decreto legislativo 30 marzo 2001, n. 165</w:t>
        </w:r>
      </w:hyperlink>
      <w:r w:rsidR="00BB073B" w:rsidRPr="008175E0">
        <w:rPr>
          <w:rFonts w:cstheme="minorHAnsi"/>
        </w:rPr>
        <w:t xml:space="preserve">, </w:t>
      </w:r>
      <w:r w:rsidR="00BB073B" w:rsidRPr="008175E0">
        <w:rPr>
          <w:rFonts w:cstheme="minorHAnsi"/>
          <w:i/>
        </w:rPr>
        <w:t>Norme generali sull'ordinamento del lavoro alle dipendenze delle amministrazioni pubbliche</w:t>
      </w:r>
      <w:r w:rsidR="00BB073B" w:rsidRPr="008175E0">
        <w:rPr>
          <w:rFonts w:cstheme="minorHAnsi"/>
        </w:rPr>
        <w:t xml:space="preserve">, e, in particolare, l’art. </w:t>
      </w:r>
      <w:proofErr w:type="gramStart"/>
      <w:r w:rsidR="00BB073B" w:rsidRPr="008175E0">
        <w:rPr>
          <w:rFonts w:cstheme="minorHAnsi"/>
        </w:rPr>
        <w:t>53</w:t>
      </w:r>
      <w:proofErr w:type="gramEnd"/>
      <w:r w:rsidR="00BB073B" w:rsidRPr="008175E0">
        <w:rPr>
          <w:rFonts w:cstheme="minorHAnsi"/>
        </w:rPr>
        <w:t>, comma 16-ter;</w:t>
      </w:r>
    </w:p>
    <w:p w:rsidR="00BB073B" w:rsidRPr="008175E0" w:rsidRDefault="00C0373B" w:rsidP="00BB073B">
      <w:pPr>
        <w:pStyle w:val="Paragrafoelenco"/>
        <w:numPr>
          <w:ilvl w:val="0"/>
          <w:numId w:val="20"/>
        </w:numPr>
        <w:spacing w:after="0" w:line="360" w:lineRule="auto"/>
        <w:jc w:val="both"/>
        <w:rPr>
          <w:rFonts w:cstheme="minorHAnsi"/>
        </w:rPr>
      </w:pPr>
      <w:hyperlink r:id="rId39" w:history="1">
        <w:r w:rsidR="00BB073B" w:rsidRPr="008175E0">
          <w:rPr>
            <w:rStyle w:val="Collegamentoipertestuale"/>
            <w:rFonts w:cstheme="minorHAnsi"/>
          </w:rPr>
          <w:t>Legge regionale 13 novembre 1998, n. 31</w:t>
        </w:r>
      </w:hyperlink>
      <w:r w:rsidR="00BB073B" w:rsidRPr="008175E0">
        <w:rPr>
          <w:rFonts w:cstheme="minorHAnsi"/>
        </w:rPr>
        <w:t xml:space="preserve"> </w:t>
      </w:r>
      <w:r w:rsidR="00BB073B" w:rsidRPr="008175E0">
        <w:rPr>
          <w:rFonts w:cstheme="minorHAnsi"/>
          <w:i/>
          <w:iCs/>
        </w:rPr>
        <w:t xml:space="preserve">Disciplina del personale regionale e dell'organizzazione degli uffici </w:t>
      </w:r>
      <w:proofErr w:type="gramStart"/>
      <w:r w:rsidR="00BB073B" w:rsidRPr="008175E0">
        <w:rPr>
          <w:rFonts w:cstheme="minorHAnsi"/>
          <w:i/>
          <w:iCs/>
        </w:rPr>
        <w:t>della</w:t>
      </w:r>
      <w:proofErr w:type="gramEnd"/>
      <w:r w:rsidR="00BB073B" w:rsidRPr="008175E0">
        <w:rPr>
          <w:rFonts w:cstheme="minorHAnsi"/>
          <w:i/>
          <w:iCs/>
        </w:rPr>
        <w:t xml:space="preserve"> Regione</w:t>
      </w:r>
      <w:r w:rsidR="00BB073B" w:rsidRPr="008175E0">
        <w:rPr>
          <w:rFonts w:cstheme="minorHAnsi"/>
        </w:rPr>
        <w:t>;</w:t>
      </w:r>
    </w:p>
    <w:p w:rsidR="00BB073B" w:rsidRPr="008175E0" w:rsidRDefault="00C0373B" w:rsidP="00BB073B">
      <w:pPr>
        <w:pStyle w:val="Paragrafoelenco"/>
        <w:numPr>
          <w:ilvl w:val="0"/>
          <w:numId w:val="20"/>
        </w:numPr>
        <w:spacing w:after="0" w:line="360" w:lineRule="auto"/>
        <w:jc w:val="both"/>
        <w:rPr>
          <w:rFonts w:cstheme="minorHAnsi"/>
        </w:rPr>
      </w:pPr>
      <w:hyperlink r:id="rId40" w:history="1">
        <w:r w:rsidR="00BB073B" w:rsidRPr="008175E0">
          <w:rPr>
            <w:rStyle w:val="Collegamentoipertestuale"/>
            <w:rFonts w:cstheme="minorHAnsi"/>
          </w:rPr>
          <w:t>Decreto Legislativo 21 novembre 2007, n. 231</w:t>
        </w:r>
      </w:hyperlink>
      <w:r w:rsidR="00BB073B" w:rsidRPr="008175E0">
        <w:rPr>
          <w:rFonts w:cstheme="minorHAnsi"/>
        </w:rPr>
        <w:t xml:space="preserve">, </w:t>
      </w:r>
      <w:r w:rsidR="00BB073B" w:rsidRPr="008175E0">
        <w:rPr>
          <w:rFonts w:cstheme="minorHAnsi"/>
          <w:i/>
        </w:rPr>
        <w:t xml:space="preserve">Attuazione della direttiva 2005/60/CE concernente la prevenzione dell'utilizzo del sistema finanziario a scopo di riciclaggio dei proventi di attività criminose e di finanziamento del terrorismo </w:t>
      </w:r>
      <w:proofErr w:type="gramStart"/>
      <w:r w:rsidR="00BB073B" w:rsidRPr="008175E0">
        <w:rPr>
          <w:rFonts w:cstheme="minorHAnsi"/>
          <w:i/>
        </w:rPr>
        <w:t>nonché</w:t>
      </w:r>
      <w:proofErr w:type="gramEnd"/>
      <w:r w:rsidR="00BB073B" w:rsidRPr="008175E0">
        <w:rPr>
          <w:rFonts w:cstheme="minorHAnsi"/>
          <w:i/>
        </w:rPr>
        <w:t xml:space="preserve"> della direttiva 2006/70/CE che ne reca misure di esecuzione</w:t>
      </w:r>
      <w:r w:rsidR="00BB073B" w:rsidRPr="008175E0">
        <w:rPr>
          <w:rFonts w:cstheme="minorHAnsi"/>
        </w:rPr>
        <w:t>;</w:t>
      </w:r>
    </w:p>
    <w:p w:rsidR="00BB073B" w:rsidRPr="008175E0" w:rsidRDefault="00C0373B" w:rsidP="00BB073B">
      <w:pPr>
        <w:pStyle w:val="Paragrafoelenco"/>
        <w:numPr>
          <w:ilvl w:val="0"/>
          <w:numId w:val="20"/>
        </w:numPr>
        <w:spacing w:after="0" w:line="360" w:lineRule="auto"/>
        <w:jc w:val="both"/>
        <w:rPr>
          <w:rFonts w:cstheme="minorHAnsi"/>
        </w:rPr>
      </w:pPr>
      <w:hyperlink r:id="rId41" w:history="1">
        <w:r w:rsidR="00BB073B" w:rsidRPr="008175E0">
          <w:rPr>
            <w:rStyle w:val="Collegamentoipertestuale"/>
            <w:rFonts w:cstheme="minorHAnsi"/>
          </w:rPr>
          <w:t>Decreto legislativo 6 settembre 2011, n. 159</w:t>
        </w:r>
      </w:hyperlink>
      <w:r w:rsidR="00BB073B" w:rsidRPr="008175E0">
        <w:rPr>
          <w:rFonts w:cstheme="minorHAnsi"/>
        </w:rPr>
        <w:t xml:space="preserve">, </w:t>
      </w:r>
      <w:r w:rsidR="00BB073B" w:rsidRPr="008175E0">
        <w:rPr>
          <w:rFonts w:cstheme="minorHAnsi"/>
          <w:i/>
          <w:iCs/>
        </w:rPr>
        <w:t xml:space="preserve">Codice delle leggi antimafia e delle misure di prevenzione, </w:t>
      </w:r>
      <w:proofErr w:type="gramStart"/>
      <w:r w:rsidR="00BB073B" w:rsidRPr="008175E0">
        <w:rPr>
          <w:rFonts w:cstheme="minorHAnsi"/>
          <w:i/>
          <w:iCs/>
        </w:rPr>
        <w:t>nonché</w:t>
      </w:r>
      <w:proofErr w:type="gramEnd"/>
      <w:r w:rsidR="00BB073B" w:rsidRPr="008175E0">
        <w:rPr>
          <w:rFonts w:cstheme="minorHAnsi"/>
          <w:i/>
          <w:iCs/>
        </w:rPr>
        <w:t xml:space="preserve"> nuove disposizioni in materia di documentazione antimafia, a norma degli articoli 1 e 2 della legge 13 agosto 2010, n. 136</w:t>
      </w:r>
      <w:r w:rsidR="00BB073B" w:rsidRPr="008175E0">
        <w:rPr>
          <w:rFonts w:cstheme="minorHAnsi"/>
        </w:rPr>
        <w:t>;</w:t>
      </w:r>
    </w:p>
    <w:p w:rsidR="00BB073B" w:rsidRPr="008175E0" w:rsidRDefault="00C0373B" w:rsidP="00BB073B">
      <w:pPr>
        <w:pStyle w:val="Paragrafoelenco"/>
        <w:numPr>
          <w:ilvl w:val="0"/>
          <w:numId w:val="20"/>
        </w:numPr>
        <w:spacing w:after="0" w:line="360" w:lineRule="auto"/>
        <w:jc w:val="both"/>
        <w:rPr>
          <w:rFonts w:cstheme="minorHAnsi"/>
        </w:rPr>
      </w:pPr>
      <w:hyperlink r:id="rId42" w:history="1">
        <w:r w:rsidR="00BB073B" w:rsidRPr="008175E0">
          <w:rPr>
            <w:rStyle w:val="Collegamentoipertestuale"/>
            <w:rFonts w:cstheme="minorHAnsi"/>
          </w:rPr>
          <w:t>Decreto legislativo 8 aprile 2013, n. 39</w:t>
        </w:r>
      </w:hyperlink>
      <w:r w:rsidR="00BB073B" w:rsidRPr="008175E0">
        <w:rPr>
          <w:rFonts w:cstheme="minorHAnsi"/>
        </w:rPr>
        <w:t xml:space="preserve"> </w:t>
      </w:r>
      <w:r w:rsidR="00BB073B" w:rsidRPr="008175E0">
        <w:rPr>
          <w:rFonts w:cstheme="minorHAnsi"/>
          <w:i/>
        </w:rPr>
        <w:t xml:space="preserve">Disposizioni in materia </w:t>
      </w:r>
      <w:proofErr w:type="gramStart"/>
      <w:r w:rsidR="00BB073B" w:rsidRPr="008175E0">
        <w:rPr>
          <w:rFonts w:cstheme="minorHAnsi"/>
          <w:i/>
        </w:rPr>
        <w:t xml:space="preserve">di </w:t>
      </w:r>
      <w:proofErr w:type="spellStart"/>
      <w:proofErr w:type="gramEnd"/>
      <w:r w:rsidR="00BB073B" w:rsidRPr="008175E0">
        <w:rPr>
          <w:rFonts w:cstheme="minorHAnsi"/>
          <w:i/>
        </w:rPr>
        <w:t>inconferibilità</w:t>
      </w:r>
      <w:proofErr w:type="spellEnd"/>
      <w:r w:rsidR="00BB073B" w:rsidRPr="008175E0">
        <w:rPr>
          <w:rFonts w:cstheme="minorHAnsi"/>
          <w:i/>
        </w:rPr>
        <w:t xml:space="preserve"> e incompatibilità di incarichi presso le pubbliche amministrazioni e presso gli enti privati in controllo pubblico, a norma dell’articolo 1, commi 49 e 50, della legge 6 novembre 2012, n. 190</w:t>
      </w:r>
      <w:r w:rsidR="00BB073B" w:rsidRPr="008175E0">
        <w:rPr>
          <w:rFonts w:cstheme="minorHAnsi"/>
        </w:rPr>
        <w:t>;</w:t>
      </w:r>
    </w:p>
    <w:p w:rsidR="00BB073B" w:rsidRPr="008175E0" w:rsidRDefault="00C0373B" w:rsidP="00BB073B">
      <w:pPr>
        <w:pStyle w:val="Paragrafoelenco"/>
        <w:numPr>
          <w:ilvl w:val="0"/>
          <w:numId w:val="20"/>
        </w:numPr>
        <w:spacing w:after="0" w:line="360" w:lineRule="auto"/>
        <w:jc w:val="both"/>
        <w:rPr>
          <w:rFonts w:cstheme="minorHAnsi"/>
        </w:rPr>
      </w:pPr>
      <w:hyperlink r:id="rId43" w:history="1">
        <w:r w:rsidR="00BB073B" w:rsidRPr="008175E0">
          <w:rPr>
            <w:rStyle w:val="Collegamentoipertestuale"/>
            <w:rFonts w:cstheme="minorHAnsi"/>
          </w:rPr>
          <w:t>Decreto del Presidente della Repubblica 16 aprile 2013, n. 62</w:t>
        </w:r>
      </w:hyperlink>
      <w:r w:rsidR="00BB073B" w:rsidRPr="008175E0">
        <w:rPr>
          <w:rStyle w:val="Collegamentoipertestuale"/>
          <w:rFonts w:cstheme="minorHAnsi"/>
        </w:rPr>
        <w:t xml:space="preserve"> </w:t>
      </w:r>
      <w:r w:rsidR="00BB073B" w:rsidRPr="008175E0">
        <w:rPr>
          <w:rFonts w:cstheme="minorHAnsi"/>
          <w:i/>
        </w:rPr>
        <w:t xml:space="preserve">Regolamento recante codice di comportamento dei dipendenti pubblici, a norma dell’articolo </w:t>
      </w:r>
      <w:proofErr w:type="gramStart"/>
      <w:r w:rsidR="00BB073B" w:rsidRPr="008175E0">
        <w:rPr>
          <w:rFonts w:cstheme="minorHAnsi"/>
          <w:i/>
        </w:rPr>
        <w:t>54</w:t>
      </w:r>
      <w:proofErr w:type="gramEnd"/>
      <w:r w:rsidR="00BB073B" w:rsidRPr="008175E0">
        <w:rPr>
          <w:rFonts w:cstheme="minorHAnsi"/>
          <w:i/>
        </w:rPr>
        <w:t xml:space="preserve"> del decreto legislativo 30 marzo 2001, n. 165</w:t>
      </w:r>
      <w:r w:rsidR="00BB073B" w:rsidRPr="008175E0">
        <w:rPr>
          <w:rFonts w:cstheme="minorHAnsi"/>
        </w:rPr>
        <w:t>;</w:t>
      </w:r>
    </w:p>
    <w:p w:rsidR="00BB073B" w:rsidRPr="008175E0" w:rsidRDefault="00C0373B" w:rsidP="00BB073B">
      <w:pPr>
        <w:pStyle w:val="Paragrafoelenco"/>
        <w:numPr>
          <w:ilvl w:val="0"/>
          <w:numId w:val="20"/>
        </w:numPr>
        <w:spacing w:after="0" w:line="360" w:lineRule="auto"/>
        <w:jc w:val="both"/>
        <w:rPr>
          <w:rFonts w:cstheme="minorHAnsi"/>
        </w:rPr>
      </w:pPr>
      <w:hyperlink r:id="rId44" w:history="1">
        <w:r w:rsidR="00BB073B" w:rsidRPr="008175E0">
          <w:rPr>
            <w:rStyle w:val="Collegamentoipertestuale"/>
            <w:rFonts w:cstheme="minorHAnsi"/>
          </w:rPr>
          <w:t>Decreto legislativo 14 marzo 2013, n. 33</w:t>
        </w:r>
      </w:hyperlink>
      <w:r w:rsidR="00BB073B" w:rsidRPr="008175E0">
        <w:rPr>
          <w:rFonts w:cstheme="minorHAnsi"/>
        </w:rPr>
        <w:t xml:space="preserve"> </w:t>
      </w:r>
      <w:r w:rsidR="00BB073B" w:rsidRPr="008175E0">
        <w:rPr>
          <w:rFonts w:cstheme="minorHAnsi"/>
          <w:i/>
        </w:rPr>
        <w:t xml:space="preserve">Riordino della disciplina riguardante gli obblighi di pubblicità, trasparenza e diffusione </w:t>
      </w:r>
      <w:proofErr w:type="gramStart"/>
      <w:r w:rsidR="00BB073B" w:rsidRPr="008175E0">
        <w:rPr>
          <w:rFonts w:cstheme="minorHAnsi"/>
          <w:i/>
        </w:rPr>
        <w:t xml:space="preserve">di </w:t>
      </w:r>
      <w:proofErr w:type="gramEnd"/>
      <w:r w:rsidR="00BB073B" w:rsidRPr="008175E0">
        <w:rPr>
          <w:rFonts w:cstheme="minorHAnsi"/>
          <w:i/>
        </w:rPr>
        <w:t>informazioni da parte delle pubbliche amministrazioni</w:t>
      </w:r>
      <w:r w:rsidR="00BB073B" w:rsidRPr="008175E0">
        <w:rPr>
          <w:rFonts w:cstheme="minorHAnsi"/>
        </w:rPr>
        <w:t>;</w:t>
      </w:r>
    </w:p>
    <w:p w:rsidR="00BB073B" w:rsidRPr="008175E0" w:rsidRDefault="00C0373B" w:rsidP="00BB073B">
      <w:pPr>
        <w:pStyle w:val="Paragrafoelenco"/>
        <w:numPr>
          <w:ilvl w:val="0"/>
          <w:numId w:val="20"/>
        </w:numPr>
        <w:spacing w:after="0" w:line="360" w:lineRule="auto"/>
        <w:jc w:val="both"/>
        <w:rPr>
          <w:rFonts w:cstheme="minorHAnsi"/>
        </w:rPr>
      </w:pPr>
      <w:hyperlink r:id="rId45" w:history="1">
        <w:r w:rsidR="00BB073B" w:rsidRPr="008175E0">
          <w:rPr>
            <w:rStyle w:val="Collegamentoipertestuale"/>
            <w:rFonts w:cstheme="minorHAnsi"/>
          </w:rPr>
          <w:t>Decreto legislativo 10 marzo 2023, n. 24</w:t>
        </w:r>
      </w:hyperlink>
      <w:r w:rsidR="00BB073B" w:rsidRPr="008175E0">
        <w:rPr>
          <w:rFonts w:cstheme="minorHAnsi"/>
        </w:rPr>
        <w:t xml:space="preserve">, </w:t>
      </w:r>
      <w:r w:rsidR="00BB073B" w:rsidRPr="008175E0">
        <w:rPr>
          <w:rFonts w:cstheme="minorHAnsi"/>
          <w:i/>
        </w:rPr>
        <w:t xml:space="preserve">Attuazione della direttiva (UE) 2019/1937 del Parlamento europeo e del Consiglio, del 23 ottobre 2019, riguardante la protezione delle persone che segnalano </w:t>
      </w:r>
      <w:r w:rsidR="00BB073B" w:rsidRPr="008175E0">
        <w:rPr>
          <w:rFonts w:cstheme="minorHAnsi"/>
          <w:i/>
        </w:rPr>
        <w:lastRenderedPageBreak/>
        <w:t xml:space="preserve">violazioni del diritto dell'Unione e </w:t>
      </w:r>
      <w:proofErr w:type="gramStart"/>
      <w:r w:rsidR="00BB073B" w:rsidRPr="008175E0">
        <w:rPr>
          <w:rFonts w:cstheme="minorHAnsi"/>
          <w:i/>
        </w:rPr>
        <w:t>recante disposizioni</w:t>
      </w:r>
      <w:proofErr w:type="gramEnd"/>
      <w:r w:rsidR="00BB073B" w:rsidRPr="008175E0">
        <w:rPr>
          <w:rFonts w:cstheme="minorHAnsi"/>
          <w:i/>
        </w:rPr>
        <w:t xml:space="preserve"> riguardanti la protezione delle persone che segnalano violazioni delle disposizioni normative nazionali</w:t>
      </w:r>
      <w:r w:rsidR="00BB073B" w:rsidRPr="008175E0">
        <w:rPr>
          <w:rFonts w:cstheme="minorHAnsi"/>
        </w:rPr>
        <w:t>;</w:t>
      </w:r>
    </w:p>
    <w:p w:rsidR="00BB073B" w:rsidRPr="008175E0" w:rsidRDefault="00C0373B" w:rsidP="00BB073B">
      <w:pPr>
        <w:pStyle w:val="Paragrafoelenco"/>
        <w:numPr>
          <w:ilvl w:val="0"/>
          <w:numId w:val="20"/>
        </w:numPr>
        <w:spacing w:after="0" w:line="360" w:lineRule="auto"/>
        <w:jc w:val="both"/>
        <w:rPr>
          <w:rFonts w:cstheme="minorHAnsi"/>
        </w:rPr>
      </w:pPr>
      <w:hyperlink r:id="rId46" w:history="1">
        <w:r w:rsidR="00BB073B" w:rsidRPr="008175E0">
          <w:rPr>
            <w:rStyle w:val="Collegamentoipertestuale"/>
            <w:rFonts w:cstheme="minorHAnsi"/>
          </w:rPr>
          <w:t>Decreto legislativo 31 marzo 2023, n. 36</w:t>
        </w:r>
      </w:hyperlink>
      <w:r w:rsidR="00BB073B" w:rsidRPr="008175E0">
        <w:rPr>
          <w:rFonts w:cstheme="minorHAnsi"/>
        </w:rPr>
        <w:t>, recante il nuovo “</w:t>
      </w:r>
      <w:r w:rsidR="00BB073B" w:rsidRPr="008175E0">
        <w:rPr>
          <w:rFonts w:cstheme="minorHAnsi"/>
          <w:i/>
        </w:rPr>
        <w:t>Codice dei contratti pubblici</w:t>
      </w:r>
      <w:r w:rsidR="00BB073B" w:rsidRPr="008175E0">
        <w:rPr>
          <w:rFonts w:cstheme="minorHAnsi"/>
        </w:rPr>
        <w:t>”;</w:t>
      </w:r>
    </w:p>
    <w:p w:rsidR="00BB073B" w:rsidRPr="008175E0" w:rsidRDefault="00C0373B" w:rsidP="00BB073B">
      <w:pPr>
        <w:pStyle w:val="Paragrafoelenco"/>
        <w:numPr>
          <w:ilvl w:val="0"/>
          <w:numId w:val="20"/>
        </w:numPr>
        <w:spacing w:after="0" w:line="360" w:lineRule="auto"/>
        <w:jc w:val="both"/>
        <w:rPr>
          <w:rFonts w:cstheme="minorHAnsi"/>
        </w:rPr>
      </w:pPr>
      <w:hyperlink r:id="rId47" w:history="1">
        <w:r w:rsidR="00BB073B" w:rsidRPr="008175E0">
          <w:rPr>
            <w:rStyle w:val="Collegamentoipertestuale"/>
            <w:rFonts w:cstheme="minorHAnsi"/>
          </w:rPr>
          <w:t>Decreto Legislativo 31 dicembre 2024, n. 209</w:t>
        </w:r>
      </w:hyperlink>
      <w:r w:rsidR="00BB073B" w:rsidRPr="008175E0">
        <w:rPr>
          <w:rFonts w:cstheme="minorHAnsi"/>
        </w:rPr>
        <w:t xml:space="preserve">, </w:t>
      </w:r>
      <w:r w:rsidR="00BB073B" w:rsidRPr="008175E0">
        <w:rPr>
          <w:rFonts w:cstheme="minorHAnsi"/>
          <w:i/>
          <w:iCs/>
        </w:rPr>
        <w:t>Disposizioni integrative e correttive al codice dei contratti pubblici, di cui al decreto legislativo 31 marzo 2023, n. 36</w:t>
      </w:r>
      <w:r w:rsidR="00BB073B" w:rsidRPr="008175E0">
        <w:rPr>
          <w:rFonts w:cstheme="minorHAnsi"/>
        </w:rPr>
        <w:t>;</w:t>
      </w:r>
    </w:p>
    <w:p w:rsidR="00BB073B" w:rsidRPr="008175E0" w:rsidRDefault="00BB073B" w:rsidP="00BB073B">
      <w:pPr>
        <w:pStyle w:val="Paragrafoelenco"/>
        <w:spacing w:after="0" w:line="360" w:lineRule="auto"/>
        <w:rPr>
          <w:rFonts w:cstheme="minorHAnsi"/>
        </w:rPr>
      </w:pPr>
    </w:p>
    <w:p w:rsidR="00BB073B" w:rsidRDefault="00BB073B" w:rsidP="00BB073B">
      <w:pPr>
        <w:pStyle w:val="Paragrafoelenco"/>
        <w:spacing w:after="0" w:line="360" w:lineRule="auto"/>
        <w:ind w:left="360"/>
        <w:jc w:val="both"/>
        <w:rPr>
          <w:rFonts w:cstheme="minorHAnsi"/>
          <w:b/>
          <w:sz w:val="24"/>
        </w:rPr>
      </w:pPr>
    </w:p>
    <w:p w:rsidR="00BB073B" w:rsidRPr="008F381F" w:rsidRDefault="00BB073B" w:rsidP="00BB073B">
      <w:pPr>
        <w:pStyle w:val="Paragrafoelenco"/>
        <w:spacing w:after="0" w:line="360" w:lineRule="auto"/>
        <w:ind w:left="360"/>
        <w:jc w:val="both"/>
        <w:rPr>
          <w:rFonts w:cstheme="minorHAnsi"/>
          <w:b/>
          <w:sz w:val="24"/>
        </w:rPr>
      </w:pPr>
      <w:r w:rsidRPr="008F381F">
        <w:rPr>
          <w:rFonts w:cstheme="minorHAnsi"/>
          <w:b/>
          <w:sz w:val="24"/>
        </w:rPr>
        <w:t xml:space="preserve">ALTRE FONTI </w:t>
      </w:r>
    </w:p>
    <w:p w:rsidR="00BB073B" w:rsidRPr="008F381F" w:rsidRDefault="00C0373B" w:rsidP="00BB073B">
      <w:pPr>
        <w:pStyle w:val="Paragrafoelenco"/>
        <w:numPr>
          <w:ilvl w:val="0"/>
          <w:numId w:val="20"/>
        </w:numPr>
        <w:spacing w:after="0" w:line="360" w:lineRule="auto"/>
        <w:jc w:val="both"/>
        <w:rPr>
          <w:rFonts w:cstheme="minorHAnsi"/>
        </w:rPr>
      </w:pPr>
      <w:hyperlink r:id="rId48" w:history="1">
        <w:r w:rsidR="00BB073B" w:rsidRPr="008F381F">
          <w:rPr>
            <w:rStyle w:val="Collegamentoipertestuale"/>
          </w:rPr>
          <w:t>“Codice di comportamento del personale del Sistema Regione, degli Enti pubblici vigilati e delle Società partecipate dalla Regione Autonoma della Sardegna”</w:t>
        </w:r>
      </w:hyperlink>
      <w:r w:rsidR="00BB073B" w:rsidRPr="008F381F">
        <w:t xml:space="preserve">, Allegato alla </w:t>
      </w:r>
      <w:hyperlink r:id="rId49" w:history="1">
        <w:r w:rsidR="00BB073B" w:rsidRPr="008F381F">
          <w:rPr>
            <w:rStyle w:val="Collegamentoipertestuale"/>
          </w:rPr>
          <w:t>Delibera della Giunta regionale n. 68/15 del 31.12.2025</w:t>
        </w:r>
      </w:hyperlink>
      <w:r w:rsidR="00BB073B" w:rsidRPr="008F381F">
        <w:rPr>
          <w:rFonts w:cstheme="minorHAnsi"/>
        </w:rPr>
        <w:t>,</w:t>
      </w:r>
      <w:r w:rsidR="00BB073B" w:rsidRPr="008F381F">
        <w:t xml:space="preserve"> adottato dall’Amministrazione ai sensi dell’articolo 54, comma 5, del D.lgs. 30 marzo 2001, n. 165;</w:t>
      </w:r>
    </w:p>
    <w:p w:rsidR="00BB073B" w:rsidRPr="008F381F" w:rsidRDefault="00BB073B" w:rsidP="00BB073B">
      <w:pPr>
        <w:pStyle w:val="Paragrafoelenco"/>
        <w:numPr>
          <w:ilvl w:val="0"/>
          <w:numId w:val="20"/>
        </w:numPr>
        <w:spacing w:after="0" w:line="360" w:lineRule="auto"/>
        <w:jc w:val="both"/>
      </w:pPr>
      <w:r w:rsidRPr="008F381F">
        <w:rPr>
          <w:rFonts w:cstheme="minorHAnsi"/>
        </w:rPr>
        <w:t xml:space="preserve">Piano Integrato di Attività e Organizzazione approvato ai sensi dell’Art. 6 del </w:t>
      </w:r>
      <w:hyperlink r:id="rId50" w:history="1">
        <w:r w:rsidRPr="008F381F">
          <w:rPr>
            <w:rStyle w:val="Collegamentoipertestuale"/>
            <w:rFonts w:cstheme="minorHAnsi"/>
          </w:rPr>
          <w:t>Decreto Legge 9 giugno 2021, n. 80</w:t>
        </w:r>
      </w:hyperlink>
      <w:r w:rsidRPr="008F381F">
        <w:rPr>
          <w:rFonts w:cstheme="minorHAnsi"/>
        </w:rPr>
        <w:t xml:space="preserve"> come convertito dalla </w:t>
      </w:r>
      <w:hyperlink r:id="rId51" w:history="1">
        <w:r w:rsidRPr="008F381F">
          <w:rPr>
            <w:rStyle w:val="Collegamentoipertestuale"/>
            <w:rFonts w:cstheme="minorHAnsi"/>
          </w:rPr>
          <w:t>Legge 6 agosto 2021, n. 113</w:t>
        </w:r>
      </w:hyperlink>
      <w:r w:rsidRPr="008F381F">
        <w:rPr>
          <w:rFonts w:cstheme="minorHAnsi"/>
        </w:rPr>
        <w:t xml:space="preserve"> e </w:t>
      </w:r>
      <w:proofErr w:type="spellStart"/>
      <w:r w:rsidRPr="008F381F">
        <w:rPr>
          <w:rFonts w:cstheme="minorHAnsi"/>
        </w:rPr>
        <w:t>s.m.i</w:t>
      </w:r>
      <w:proofErr w:type="spellEnd"/>
      <w:r w:rsidRPr="008F381F">
        <w:rPr>
          <w:rFonts w:cstheme="minorHAnsi"/>
        </w:rPr>
        <w:t>.</w:t>
      </w:r>
      <w:r w:rsidR="00C26CC7">
        <w:rPr>
          <w:rFonts w:cstheme="minorHAnsi"/>
        </w:rPr>
        <w:t>.</w:t>
      </w:r>
    </w:p>
    <w:p w:rsidR="00BB073B" w:rsidRPr="008F381F" w:rsidRDefault="00C0373B" w:rsidP="00BB073B">
      <w:pPr>
        <w:pStyle w:val="Paragrafoelenco"/>
        <w:numPr>
          <w:ilvl w:val="0"/>
          <w:numId w:val="20"/>
        </w:numPr>
        <w:spacing w:after="0" w:line="360" w:lineRule="auto"/>
        <w:jc w:val="both"/>
      </w:pPr>
      <w:hyperlink r:id="rId52" w:history="1">
        <w:r w:rsidR="00BB073B" w:rsidRPr="008F381F">
          <w:rPr>
            <w:rStyle w:val="Collegamentoipertestuale"/>
            <w:szCs w:val="24"/>
          </w:rPr>
          <w:t>Piano Nazionale Anticorruzione (PNA) 2025</w:t>
        </w:r>
      </w:hyperlink>
      <w:r w:rsidR="00BB073B" w:rsidRPr="008F381F">
        <w:rPr>
          <w:szCs w:val="24"/>
        </w:rPr>
        <w:t xml:space="preserve"> emanato dall’Autorità Nazionale Anticorruzione e </w:t>
      </w:r>
      <w:proofErr w:type="gramStart"/>
      <w:r w:rsidR="00BB073B" w:rsidRPr="008F381F">
        <w:rPr>
          <w:szCs w:val="24"/>
        </w:rPr>
        <w:t>dalla stessa approvato</w:t>
      </w:r>
      <w:proofErr w:type="gramEnd"/>
      <w:r w:rsidR="00BB073B" w:rsidRPr="008F381F">
        <w:rPr>
          <w:szCs w:val="24"/>
        </w:rPr>
        <w:t xml:space="preserve"> con Delibera n. 19 del 28 gennaio 2026;</w:t>
      </w:r>
    </w:p>
    <w:p w:rsidR="00BB073B" w:rsidRPr="008175E0" w:rsidRDefault="00C0373B" w:rsidP="00BB073B">
      <w:pPr>
        <w:pStyle w:val="Paragrafoelenco"/>
        <w:numPr>
          <w:ilvl w:val="0"/>
          <w:numId w:val="20"/>
        </w:numPr>
        <w:spacing w:after="0" w:line="360" w:lineRule="auto"/>
        <w:jc w:val="both"/>
      </w:pPr>
      <w:hyperlink r:id="rId53" w:history="1">
        <w:r w:rsidR="00BB073B" w:rsidRPr="008175E0">
          <w:rPr>
            <w:rStyle w:val="Collegamentoipertestuale"/>
            <w:rFonts w:cstheme="minorHAnsi"/>
            <w:szCs w:val="24"/>
          </w:rPr>
          <w:t>Piano Nazionale Anticorruzione (PNA) 2022</w:t>
        </w:r>
      </w:hyperlink>
      <w:r w:rsidR="00BB073B" w:rsidRPr="008175E0">
        <w:rPr>
          <w:szCs w:val="24"/>
        </w:rPr>
        <w:t xml:space="preserve"> emanato dall’Autorità Nazionale Anticorruzione e dalla stessa approvato con </w:t>
      </w:r>
      <w:hyperlink r:id="rId54" w:history="1">
        <w:r w:rsidR="00BB073B" w:rsidRPr="008175E0">
          <w:rPr>
            <w:rStyle w:val="Collegamentoipertestuale"/>
            <w:rFonts w:cstheme="minorHAnsi"/>
            <w:szCs w:val="24"/>
          </w:rPr>
          <w:t>Delibera n. 7 del 17 gennaio 2023</w:t>
        </w:r>
      </w:hyperlink>
      <w:r w:rsidR="00BB073B" w:rsidRPr="008175E0">
        <w:rPr>
          <w:szCs w:val="24"/>
        </w:rPr>
        <w:t xml:space="preserve"> ed il Piano Nazionale Anticorruzione, Aggiornamento 2023 PNA 2022, </w:t>
      </w:r>
      <w:hyperlink r:id="rId55" w:history="1">
        <w:r w:rsidR="00BB073B" w:rsidRPr="008175E0">
          <w:rPr>
            <w:rStyle w:val="Collegamentoipertestuale"/>
            <w:rFonts w:cstheme="minorHAnsi"/>
            <w:szCs w:val="24"/>
          </w:rPr>
          <w:t>Delibera n. 605 del 19 dicembre 2023</w:t>
        </w:r>
      </w:hyperlink>
      <w:r w:rsidR="00BB073B" w:rsidRPr="008175E0">
        <w:rPr>
          <w:szCs w:val="24"/>
        </w:rPr>
        <w:t>;</w:t>
      </w:r>
    </w:p>
    <w:p w:rsidR="00BB073B" w:rsidRPr="008175E0" w:rsidRDefault="00C0373B" w:rsidP="00BB073B">
      <w:pPr>
        <w:pStyle w:val="Paragrafoelenco"/>
        <w:numPr>
          <w:ilvl w:val="0"/>
          <w:numId w:val="20"/>
        </w:numPr>
        <w:spacing w:after="0" w:line="360" w:lineRule="auto"/>
        <w:jc w:val="both"/>
        <w:rPr>
          <w:rFonts w:cstheme="minorHAnsi"/>
        </w:rPr>
      </w:pPr>
      <w:hyperlink r:id="rId56" w:history="1">
        <w:r w:rsidR="00BB073B" w:rsidRPr="008175E0">
          <w:rPr>
            <w:rStyle w:val="Collegamentoipertestuale"/>
            <w:rFonts w:cstheme="minorHAnsi"/>
          </w:rPr>
          <w:t xml:space="preserve">Linee guida </w:t>
        </w:r>
        <w:proofErr w:type="spellStart"/>
        <w:r w:rsidR="00BB073B" w:rsidRPr="008175E0">
          <w:rPr>
            <w:rStyle w:val="Collegamentoipertestuale"/>
            <w:rFonts w:cstheme="minorHAnsi"/>
          </w:rPr>
          <w:t>Whistleblowing</w:t>
        </w:r>
        <w:proofErr w:type="spellEnd"/>
      </w:hyperlink>
      <w:r w:rsidR="00BB073B" w:rsidRPr="008175E0">
        <w:rPr>
          <w:rFonts w:cstheme="minorHAnsi"/>
        </w:rPr>
        <w:t xml:space="preserve"> adottate dall’Autorità Nazionale Anticorruzione con Delibera n. 311 del 12 luglio 2023; </w:t>
      </w:r>
    </w:p>
    <w:p w:rsidR="00BB073B" w:rsidRPr="008175E0" w:rsidRDefault="00C0373B" w:rsidP="00BB073B">
      <w:pPr>
        <w:pStyle w:val="Paragrafoelenco"/>
        <w:numPr>
          <w:ilvl w:val="0"/>
          <w:numId w:val="20"/>
        </w:numPr>
        <w:spacing w:after="0" w:line="360" w:lineRule="auto"/>
        <w:jc w:val="both"/>
        <w:rPr>
          <w:rFonts w:cstheme="minorHAnsi"/>
        </w:rPr>
      </w:pPr>
      <w:hyperlink r:id="rId57" w:history="1">
        <w:r w:rsidR="00BB073B" w:rsidRPr="008175E0">
          <w:rPr>
            <w:rStyle w:val="Collegamentoipertestuale"/>
            <w:rFonts w:cstheme="minorHAnsi"/>
          </w:rPr>
          <w:t xml:space="preserve">Linee Guida n. 1 in tema di c.d. divieto di </w:t>
        </w:r>
        <w:proofErr w:type="spellStart"/>
        <w:r w:rsidR="00BB073B" w:rsidRPr="008175E0">
          <w:rPr>
            <w:rStyle w:val="Collegamentoipertestuale"/>
            <w:rFonts w:cstheme="minorHAnsi"/>
          </w:rPr>
          <w:t>pantouflage</w:t>
        </w:r>
        <w:proofErr w:type="spellEnd"/>
        <w:r w:rsidR="00BB073B" w:rsidRPr="008175E0">
          <w:rPr>
            <w:rStyle w:val="Collegamentoipertestuale"/>
            <w:rFonts w:cstheme="minorHAnsi"/>
          </w:rPr>
          <w:t xml:space="preserve"> – art. 53, comma 16-ter, d.lgs. 165/2001</w:t>
        </w:r>
      </w:hyperlink>
      <w:r w:rsidR="00BB073B" w:rsidRPr="008175E0">
        <w:rPr>
          <w:rFonts w:cstheme="minorHAnsi"/>
        </w:rPr>
        <w:t xml:space="preserve">, adottate dall’Autorità Nazionale Anticorruzione con Delibera n. 493 del 25 settembre 2024; </w:t>
      </w:r>
    </w:p>
    <w:p w:rsidR="00BB073B" w:rsidRPr="008175E0" w:rsidRDefault="00C0373B" w:rsidP="00BB073B">
      <w:pPr>
        <w:pStyle w:val="Paragrafoelenco"/>
        <w:numPr>
          <w:ilvl w:val="0"/>
          <w:numId w:val="20"/>
        </w:numPr>
        <w:spacing w:after="0" w:line="360" w:lineRule="auto"/>
        <w:jc w:val="both"/>
        <w:rPr>
          <w:rFonts w:cstheme="minorHAnsi"/>
        </w:rPr>
      </w:pPr>
      <w:hyperlink r:id="rId58" w:tgtFrame="_blank" w:tooltip="Delibera del 02 ottobre 2024, n. 38/6 (apertura in nuova finestra)" w:history="1">
        <w:r w:rsidR="00BB073B" w:rsidRPr="008175E0">
          <w:rPr>
            <w:rStyle w:val="Collegamentoipertestuale"/>
            <w:rFonts w:cstheme="minorHAnsi"/>
          </w:rPr>
          <w:t xml:space="preserve">Delibera </w:t>
        </w:r>
        <w:proofErr w:type="spellStart"/>
        <w:proofErr w:type="gramStart"/>
        <w:r w:rsidR="00BB073B" w:rsidRPr="008175E0">
          <w:rPr>
            <w:rStyle w:val="Collegamentoipertestuale"/>
            <w:rFonts w:cstheme="minorHAnsi"/>
          </w:rPr>
          <w:t>G.R.</w:t>
        </w:r>
        <w:proofErr w:type="spellEnd"/>
        <w:proofErr w:type="gramEnd"/>
        <w:r w:rsidR="00BB073B" w:rsidRPr="008175E0">
          <w:rPr>
            <w:rStyle w:val="Collegamentoipertestuale"/>
            <w:rFonts w:cstheme="minorHAnsi"/>
          </w:rPr>
          <w:t xml:space="preserve"> del 02 ottobre 2024, n. 38/6</w:t>
        </w:r>
      </w:hyperlink>
      <w:r w:rsidR="00BB073B" w:rsidRPr="008175E0">
        <w:rPr>
          <w:rFonts w:cstheme="minorHAnsi"/>
        </w:rPr>
        <w:t xml:space="preserve">, </w:t>
      </w:r>
      <w:r w:rsidR="00BB073B" w:rsidRPr="008175E0">
        <w:rPr>
          <w:rFonts w:cstheme="minorHAnsi"/>
          <w:i/>
          <w:iCs/>
        </w:rPr>
        <w:t xml:space="preserve">Adozione della “Direttiva in materia di astensione e conflitto di interessi” applicabile al sistema Regione. </w:t>
      </w:r>
      <w:proofErr w:type="spellStart"/>
      <w:r w:rsidR="00BB073B" w:rsidRPr="008175E0">
        <w:rPr>
          <w:rFonts w:cstheme="minorHAnsi"/>
          <w:i/>
          <w:iCs/>
        </w:rPr>
        <w:t>L.R.</w:t>
      </w:r>
      <w:proofErr w:type="spellEnd"/>
      <w:r w:rsidR="00BB073B" w:rsidRPr="008175E0">
        <w:rPr>
          <w:rFonts w:cstheme="minorHAnsi"/>
          <w:i/>
          <w:iCs/>
        </w:rPr>
        <w:t xml:space="preserve"> 20 ottobre 2016, n. 24, art. 23;</w:t>
      </w:r>
    </w:p>
    <w:p w:rsidR="00BB073B" w:rsidRPr="008175E0" w:rsidRDefault="00C0373B" w:rsidP="00BB073B">
      <w:pPr>
        <w:pStyle w:val="Paragrafoelenco"/>
        <w:numPr>
          <w:ilvl w:val="0"/>
          <w:numId w:val="20"/>
        </w:numPr>
        <w:spacing w:after="0" w:line="360" w:lineRule="auto"/>
        <w:jc w:val="both"/>
        <w:rPr>
          <w:rFonts w:cstheme="minorHAnsi"/>
          <w:i/>
          <w:iCs/>
        </w:rPr>
      </w:pPr>
      <w:hyperlink r:id="rId59" w:history="1">
        <w:r w:rsidR="00BB073B" w:rsidRPr="008175E0">
          <w:rPr>
            <w:rStyle w:val="Collegamentoipertestuale"/>
            <w:rFonts w:cstheme="minorHAnsi"/>
          </w:rPr>
          <w:t xml:space="preserve">Delibera </w:t>
        </w:r>
        <w:proofErr w:type="spellStart"/>
        <w:proofErr w:type="gramStart"/>
        <w:r w:rsidR="00BB073B" w:rsidRPr="008175E0">
          <w:rPr>
            <w:rStyle w:val="Collegamentoipertestuale"/>
            <w:rFonts w:cstheme="minorHAnsi"/>
          </w:rPr>
          <w:t>G.R.</w:t>
        </w:r>
        <w:proofErr w:type="spellEnd"/>
        <w:proofErr w:type="gramEnd"/>
        <w:r w:rsidR="00BB073B" w:rsidRPr="008175E0">
          <w:rPr>
            <w:rStyle w:val="Collegamentoipertestuale"/>
            <w:rFonts w:cstheme="minorHAnsi"/>
          </w:rPr>
          <w:t xml:space="preserve"> del 23 dicembre 2024, n. 52/10</w:t>
        </w:r>
      </w:hyperlink>
      <w:r w:rsidR="00BB073B" w:rsidRPr="008175E0">
        <w:rPr>
          <w:rFonts w:cstheme="minorHAnsi"/>
        </w:rPr>
        <w:t xml:space="preserve">, </w:t>
      </w:r>
      <w:r w:rsidR="00BB073B" w:rsidRPr="008175E0">
        <w:rPr>
          <w:rFonts w:cstheme="minorHAnsi"/>
          <w:i/>
          <w:iCs/>
        </w:rPr>
        <w:t xml:space="preserve">Adozione delle Linee guida regionali per la tutela del dipendente che segnala violazioni di disposizioni normative nazionali o dell’Unione Europea (c.d. </w:t>
      </w:r>
      <w:proofErr w:type="spellStart"/>
      <w:r w:rsidR="00BB073B" w:rsidRPr="008175E0">
        <w:rPr>
          <w:rFonts w:cstheme="minorHAnsi"/>
          <w:i/>
          <w:iCs/>
        </w:rPr>
        <w:t>whistleblower</w:t>
      </w:r>
      <w:proofErr w:type="spellEnd"/>
      <w:r w:rsidR="00BB073B" w:rsidRPr="008175E0">
        <w:rPr>
          <w:rFonts w:cstheme="minorHAnsi"/>
          <w:i/>
          <w:iCs/>
        </w:rPr>
        <w:t xml:space="preserve">). </w:t>
      </w:r>
      <w:proofErr w:type="spellStart"/>
      <w:r w:rsidR="00BB073B" w:rsidRPr="008175E0">
        <w:rPr>
          <w:rFonts w:cstheme="minorHAnsi"/>
          <w:i/>
          <w:iCs/>
        </w:rPr>
        <w:t>D.Lgs.</w:t>
      </w:r>
      <w:proofErr w:type="spellEnd"/>
      <w:r w:rsidR="00BB073B" w:rsidRPr="008175E0">
        <w:rPr>
          <w:rFonts w:cstheme="minorHAnsi"/>
          <w:i/>
          <w:iCs/>
        </w:rPr>
        <w:t xml:space="preserve"> 10 marzo 2023, n. 24</w:t>
      </w:r>
      <w:r w:rsidR="00BB073B">
        <w:rPr>
          <w:rFonts w:cstheme="minorHAnsi"/>
          <w:i/>
          <w:iCs/>
        </w:rPr>
        <w:t>.</w:t>
      </w:r>
    </w:p>
    <w:p w:rsidR="00BB073B" w:rsidRPr="003F3C06" w:rsidRDefault="00BB073B" w:rsidP="00BB073B">
      <w:pPr>
        <w:pStyle w:val="Paragrafoelenco"/>
        <w:spacing w:after="0" w:line="360" w:lineRule="auto"/>
        <w:rPr>
          <w:rFonts w:cstheme="minorHAnsi"/>
          <w:b/>
        </w:rPr>
      </w:pPr>
    </w:p>
    <w:p w:rsidR="00BB073B" w:rsidRPr="006E56B6" w:rsidRDefault="00BB073B" w:rsidP="00BB073B">
      <w:pPr>
        <w:spacing w:after="0" w:line="360" w:lineRule="auto"/>
        <w:rPr>
          <w:rFonts w:cstheme="minorHAnsi"/>
          <w:strike/>
        </w:rPr>
      </w:pPr>
    </w:p>
    <w:p w:rsidR="00AA10C8" w:rsidRDefault="00AA10C8" w:rsidP="002325CD">
      <w:pPr>
        <w:spacing w:after="0" w:line="360" w:lineRule="auto"/>
        <w:rPr>
          <w:rFonts w:ascii="Arial" w:hAnsi="Arial" w:cs="Arial"/>
          <w:b/>
          <w:sz w:val="20"/>
          <w:szCs w:val="20"/>
        </w:rPr>
      </w:pPr>
    </w:p>
    <w:sectPr w:rsidR="00AA10C8" w:rsidSect="00AA10C8">
      <w:headerReference w:type="even" r:id="rId60"/>
      <w:headerReference w:type="default" r:id="rId61"/>
      <w:footerReference w:type="even" r:id="rId62"/>
      <w:footerReference w:type="default" r:id="rId63"/>
      <w:headerReference w:type="first" r:id="rId64"/>
      <w:footerReference w:type="first" r:id="rId65"/>
      <w:pgSz w:w="11906" w:h="16838"/>
      <w:pgMar w:top="2438" w:right="1134" w:bottom="1134" w:left="1134" w:header="720" w:footer="720" w:gutter="0"/>
      <w:cols w:space="720"/>
      <w:docGrid w:linePitch="24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7BFD" w:rsidRDefault="00CB7BFD" w:rsidP="00060303">
      <w:pPr>
        <w:spacing w:after="0" w:line="240" w:lineRule="auto"/>
      </w:pPr>
      <w:r>
        <w:separator/>
      </w:r>
    </w:p>
  </w:endnote>
  <w:endnote w:type="continuationSeparator" w:id="0">
    <w:p w:rsidR="00CB7BFD" w:rsidRDefault="00CB7BFD" w:rsidP="000603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Futura Md">
    <w:altName w:val="Futura Md"/>
    <w:panose1 w:val="00000000000000000000"/>
    <w:charset w:val="00"/>
    <w:family w:val="swiss"/>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Futura Lt">
    <w:altName w:val="Futura L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76F" w:rsidRDefault="00F8276F">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872" w:rsidRPr="00630E83" w:rsidRDefault="00C0373B">
    <w:pPr>
      <w:pStyle w:val="Pidipagina"/>
      <w:jc w:val="center"/>
      <w:rPr>
        <w:rFonts w:ascii="Arial" w:hAnsi="Arial" w:cs="Arial"/>
        <w:sz w:val="18"/>
        <w:szCs w:val="18"/>
      </w:rPr>
    </w:pPr>
    <w:r w:rsidRPr="00630E83">
      <w:rPr>
        <w:rFonts w:ascii="Arial" w:hAnsi="Arial" w:cs="Arial"/>
        <w:sz w:val="18"/>
        <w:szCs w:val="18"/>
      </w:rPr>
      <w:fldChar w:fldCharType="begin"/>
    </w:r>
    <w:r w:rsidR="00E93872" w:rsidRPr="00630E83">
      <w:rPr>
        <w:rFonts w:ascii="Arial" w:hAnsi="Arial" w:cs="Arial"/>
        <w:sz w:val="18"/>
        <w:szCs w:val="18"/>
      </w:rPr>
      <w:instrText xml:space="preserve"> PAGE   \* MERGEFORMAT </w:instrText>
    </w:r>
    <w:r w:rsidRPr="00630E83">
      <w:rPr>
        <w:rFonts w:ascii="Arial" w:hAnsi="Arial" w:cs="Arial"/>
        <w:sz w:val="18"/>
        <w:szCs w:val="18"/>
      </w:rPr>
      <w:fldChar w:fldCharType="separate"/>
    </w:r>
    <w:r w:rsidR="00001C8B">
      <w:rPr>
        <w:rFonts w:ascii="Arial" w:hAnsi="Arial" w:cs="Arial"/>
        <w:noProof/>
        <w:sz w:val="18"/>
        <w:szCs w:val="18"/>
      </w:rPr>
      <w:t>1</w:t>
    </w:r>
    <w:r w:rsidRPr="00630E83">
      <w:rPr>
        <w:rFonts w:ascii="Arial" w:hAnsi="Arial" w:cs="Arial"/>
        <w:sz w:val="18"/>
        <w:szCs w:val="18"/>
      </w:rPr>
      <w:fldChar w:fldCharType="end"/>
    </w:r>
  </w:p>
  <w:p w:rsidR="00E93872" w:rsidRDefault="00E93872">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76F" w:rsidRDefault="00F8276F">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7BFD" w:rsidRDefault="00CB7BFD" w:rsidP="00060303">
      <w:pPr>
        <w:spacing w:after="0" w:line="240" w:lineRule="auto"/>
      </w:pPr>
      <w:r>
        <w:separator/>
      </w:r>
    </w:p>
  </w:footnote>
  <w:footnote w:type="continuationSeparator" w:id="0">
    <w:p w:rsidR="00CB7BFD" w:rsidRDefault="00CB7BFD" w:rsidP="00060303">
      <w:pPr>
        <w:spacing w:after="0" w:line="240" w:lineRule="auto"/>
      </w:pPr>
      <w:r>
        <w:continuationSeparator/>
      </w:r>
    </w:p>
  </w:footnote>
  <w:footnote w:id="1">
    <w:p w:rsidR="00BB073B" w:rsidRPr="00321297" w:rsidRDefault="00BB073B" w:rsidP="00BB073B">
      <w:pPr>
        <w:pStyle w:val="Testonotaapidipagina"/>
        <w:jc w:val="both"/>
      </w:pPr>
      <w:r w:rsidRPr="00B35ACC">
        <w:rPr>
          <w:rStyle w:val="Rimandonotaapidipagina"/>
        </w:rPr>
        <w:footnoteRef/>
      </w:r>
      <w:r w:rsidRPr="00B35ACC">
        <w:t xml:space="preserve"> NOTA DEL RPCT: ogni riferimento a </w:t>
      </w:r>
      <w:r w:rsidRPr="00B35ACC">
        <w:rPr>
          <w:i/>
          <w:iCs/>
        </w:rPr>
        <w:t>dirigenti, dipendenti e collaboratori a qualsiasi titolo dell’operatore economico</w:t>
      </w:r>
      <w:r w:rsidRPr="00B35ACC">
        <w:t>, deve essere ragionevolmente circoscritto ai soli</w:t>
      </w:r>
      <w:r w:rsidRPr="00B35ACC">
        <w:rPr>
          <w:b/>
          <w:bCs/>
        </w:rPr>
        <w:t xml:space="preserve"> soggetti il cui comportamento sia effettivamente rilevante nell’esecuzione del contratto stipulato con l’Amministrazione in quanto, tenuto conto della posizione e delle funzioni concretamente svolte, sono coinvolti nell’esecuzione del contratto ovvero hanno rapporti, anche indiretti, con gli uffici o con il personale dell’amministrazione aggiudicatrice. Non riguarda il personale dell’impresa del tutto estraneo all’appalto né gli obblighi connaturati allo </w:t>
      </w:r>
      <w:r w:rsidRPr="00B35ACC">
        <w:rPr>
          <w:b/>
          <w:bCs/>
          <w:i/>
          <w:iCs/>
        </w:rPr>
        <w:t>status</w:t>
      </w:r>
      <w:r w:rsidRPr="00B35ACC">
        <w:rPr>
          <w:b/>
          <w:bCs/>
        </w:rPr>
        <w:t xml:space="preserve"> di dipendente pubblico.</w:t>
      </w:r>
    </w:p>
    <w:p w:rsidR="00BB073B" w:rsidRDefault="00BB073B" w:rsidP="00BB073B">
      <w:pPr>
        <w:pStyle w:val="Testonotaapidipagina"/>
        <w:jc w:val="both"/>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76F" w:rsidRDefault="00F8276F">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872" w:rsidRDefault="00E93872" w:rsidP="00B55F1E">
    <w:pPr>
      <w:pStyle w:val="Intestazione"/>
      <w:jc w:val="right"/>
      <w:rPr>
        <w:rFonts w:ascii="Arial" w:hAnsi="Arial" w:cs="Arial"/>
        <w:sz w:val="16"/>
        <w:szCs w:val="16"/>
      </w:rPr>
    </w:pPr>
    <w:r>
      <w:rPr>
        <w:rFonts w:ascii="Arial" w:hAnsi="Arial" w:cs="Arial"/>
        <w:sz w:val="16"/>
        <w:szCs w:val="16"/>
      </w:rPr>
      <w:t>A</w:t>
    </w:r>
    <w:proofErr w:type="spellStart"/>
    <w:r>
      <w:rPr>
        <w:rFonts w:ascii="Arial" w:hAnsi="Arial" w:cs="Arial"/>
        <w:sz w:val="16"/>
        <w:szCs w:val="16"/>
        <w:lang w:val="en-GB"/>
      </w:rPr>
      <w:t>llegato</w:t>
    </w:r>
    <w:proofErr w:type="spellEnd"/>
    <w:r w:rsidR="008B70A8">
      <w:rPr>
        <w:rFonts w:ascii="Arial" w:hAnsi="Arial" w:cs="Arial"/>
        <w:sz w:val="16"/>
        <w:szCs w:val="16"/>
      </w:rPr>
      <w:t xml:space="preserve"> n. 1</w:t>
    </w:r>
  </w:p>
  <w:tbl>
    <w:tblPr>
      <w:tblStyle w:val="Grigliatabella"/>
      <w:tblW w:w="0" w:type="auto"/>
      <w:tblLook w:val="04A0"/>
    </w:tblPr>
    <w:tblGrid>
      <w:gridCol w:w="3133"/>
      <w:gridCol w:w="3526"/>
      <w:gridCol w:w="3195"/>
    </w:tblGrid>
    <w:tr w:rsidR="00F8276F" w:rsidTr="001445FA">
      <w:tc>
        <w:tcPr>
          <w:tcW w:w="3334" w:type="dxa"/>
          <w:tcBorders>
            <w:top w:val="nil"/>
            <w:left w:val="nil"/>
            <w:bottom w:val="nil"/>
            <w:right w:val="nil"/>
          </w:tcBorders>
          <w:vAlign w:val="center"/>
        </w:tcPr>
        <w:p w:rsidR="00F8276F" w:rsidRDefault="00F8276F" w:rsidP="001445FA">
          <w:pPr>
            <w:pStyle w:val="Intestazione"/>
            <w:rPr>
              <w:noProof/>
            </w:rPr>
          </w:pPr>
          <w:r w:rsidRPr="008C380E">
            <w:rPr>
              <w:noProof/>
              <w:lang w:eastAsia="it-IT"/>
            </w:rPr>
            <w:drawing>
              <wp:inline distT="0" distB="0" distL="0" distR="0">
                <wp:extent cx="1507596" cy="720763"/>
                <wp:effectExtent l="19050" t="0" r="0" b="0"/>
                <wp:docPr id="4" name="Immagine 11" descr="LogoEnasBiling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EnasBilingue.png"/>
                        <pic:cNvPicPr/>
                      </pic:nvPicPr>
                      <pic:blipFill>
                        <a:blip r:embed="rId1"/>
                        <a:stretch>
                          <a:fillRect/>
                        </a:stretch>
                      </pic:blipFill>
                      <pic:spPr>
                        <a:xfrm>
                          <a:off x="0" y="0"/>
                          <a:ext cx="1507596" cy="720763"/>
                        </a:xfrm>
                        <a:prstGeom prst="rect">
                          <a:avLst/>
                        </a:prstGeom>
                      </pic:spPr>
                    </pic:pic>
                  </a:graphicData>
                </a:graphic>
              </wp:inline>
            </w:drawing>
          </w:r>
        </w:p>
      </w:tc>
      <w:tc>
        <w:tcPr>
          <w:tcW w:w="3335" w:type="dxa"/>
          <w:tcBorders>
            <w:top w:val="nil"/>
            <w:left w:val="nil"/>
            <w:bottom w:val="nil"/>
            <w:right w:val="nil"/>
          </w:tcBorders>
          <w:vAlign w:val="center"/>
        </w:tcPr>
        <w:p w:rsidR="00F8276F" w:rsidRDefault="00F8276F" w:rsidP="001445FA">
          <w:pPr>
            <w:pStyle w:val="Intestazione"/>
            <w:jc w:val="center"/>
            <w:rPr>
              <w:noProof/>
            </w:rPr>
          </w:pPr>
          <w:r>
            <w:rPr>
              <w:noProof/>
              <w:lang w:eastAsia="it-IT"/>
            </w:rPr>
            <w:drawing>
              <wp:inline distT="0" distB="0" distL="0" distR="0">
                <wp:extent cx="2082789" cy="540000"/>
                <wp:effectExtent l="19050" t="0" r="0" b="0"/>
                <wp:docPr id="5" name="Immagine 5" descr="LogoFS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FSC.png"/>
                        <pic:cNvPicPr/>
                      </pic:nvPicPr>
                      <pic:blipFill>
                        <a:blip r:embed="rId2"/>
                        <a:stretch>
                          <a:fillRect/>
                        </a:stretch>
                      </pic:blipFill>
                      <pic:spPr>
                        <a:xfrm>
                          <a:off x="0" y="0"/>
                          <a:ext cx="2082789" cy="540000"/>
                        </a:xfrm>
                        <a:prstGeom prst="rect">
                          <a:avLst/>
                        </a:prstGeom>
                      </pic:spPr>
                    </pic:pic>
                  </a:graphicData>
                </a:graphic>
              </wp:inline>
            </w:drawing>
          </w:r>
        </w:p>
      </w:tc>
      <w:tc>
        <w:tcPr>
          <w:tcW w:w="3335" w:type="dxa"/>
          <w:tcBorders>
            <w:top w:val="nil"/>
            <w:left w:val="nil"/>
            <w:bottom w:val="nil"/>
            <w:right w:val="nil"/>
          </w:tcBorders>
          <w:vAlign w:val="center"/>
        </w:tcPr>
        <w:p w:rsidR="00F8276F" w:rsidRDefault="00F8276F" w:rsidP="001445FA">
          <w:pPr>
            <w:pStyle w:val="Intestazione"/>
            <w:jc w:val="right"/>
            <w:rPr>
              <w:noProof/>
            </w:rPr>
          </w:pPr>
          <w:r w:rsidRPr="008C380E">
            <w:rPr>
              <w:noProof/>
              <w:lang w:eastAsia="it-IT"/>
            </w:rPr>
            <w:drawing>
              <wp:inline distT="0" distB="0" distL="0" distR="0">
                <wp:extent cx="1645741" cy="720763"/>
                <wp:effectExtent l="19050" t="0" r="0" b="0"/>
                <wp:docPr id="6" name="Immagine 12" descr="LogoRasBiling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RasBilingue.png"/>
                        <pic:cNvPicPr/>
                      </pic:nvPicPr>
                      <pic:blipFill>
                        <a:blip r:embed="rId3"/>
                        <a:stretch>
                          <a:fillRect/>
                        </a:stretch>
                      </pic:blipFill>
                      <pic:spPr>
                        <a:xfrm>
                          <a:off x="0" y="0"/>
                          <a:ext cx="1645741" cy="720763"/>
                        </a:xfrm>
                        <a:prstGeom prst="rect">
                          <a:avLst/>
                        </a:prstGeom>
                      </pic:spPr>
                    </pic:pic>
                  </a:graphicData>
                </a:graphic>
              </wp:inline>
            </w:drawing>
          </w:r>
        </w:p>
      </w:tc>
    </w:tr>
  </w:tbl>
  <w:p w:rsidR="00E93872" w:rsidRDefault="00F8276F" w:rsidP="00F8276F">
    <w:pPr>
      <w:tabs>
        <w:tab w:val="left" w:pos="1220"/>
      </w:tabs>
      <w:rPr>
        <w:sz w:val="19"/>
      </w:rPr>
    </w:pPr>
    <w:r>
      <w:rPr>
        <w:sz w:val="19"/>
      </w:rPr>
      <w:tab/>
    </w:r>
  </w:p>
  <w:p w:rsidR="00E93872" w:rsidRPr="00436C1F" w:rsidRDefault="00E93872" w:rsidP="007F5980">
    <w:pPr>
      <w:pStyle w:val="Enastitololivello1Direzione"/>
    </w:pPr>
    <w:r w:rsidRPr="00436C1F">
      <w:t>Direzione Generale</w:t>
    </w:r>
  </w:p>
  <w:p w:rsidR="00E93872" w:rsidRPr="00436C1F" w:rsidRDefault="00E93872" w:rsidP="007F5980">
    <w:pPr>
      <w:pStyle w:val="Enastitololivello1Direzione"/>
    </w:pPr>
    <w:r w:rsidRPr="00436C1F">
      <w:t>Servizio Appalti, Contratti e Patrimonio</w:t>
    </w:r>
  </w:p>
  <w:p w:rsidR="00E93872" w:rsidRPr="00985FD9" w:rsidRDefault="00E93872" w:rsidP="007D7328">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76F" w:rsidRDefault="00F8276F">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30D7DFF"/>
    <w:multiLevelType w:val="hybridMultilevel"/>
    <w:tmpl w:val="ACF3887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029C28B"/>
    <w:multiLevelType w:val="hybridMultilevel"/>
    <w:tmpl w:val="F378713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1"/>
    <w:multiLevelType w:val="multilevel"/>
    <w:tmpl w:val="45CE475E"/>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080" w:hanging="360"/>
      </w:pPr>
    </w:lvl>
    <w:lvl w:ilvl="2">
      <w:start w:val="1"/>
      <w:numFmt w:val="lowerRoman"/>
      <w:lvlText w:val="%1.%2.%3."/>
      <w:lvlJc w:val="right"/>
      <w:pPr>
        <w:tabs>
          <w:tab w:val="num" w:pos="0"/>
        </w:tabs>
        <w:ind w:left="1440" w:hanging="360"/>
      </w:pPr>
    </w:lvl>
    <w:lvl w:ilvl="3">
      <w:start w:val="1"/>
      <w:numFmt w:val="decimal"/>
      <w:lvlText w:val="%1.%2.%3.%4."/>
      <w:lvlJc w:val="left"/>
      <w:pPr>
        <w:tabs>
          <w:tab w:val="num" w:pos="0"/>
        </w:tabs>
        <w:ind w:left="1800" w:hanging="360"/>
      </w:pPr>
    </w:lvl>
    <w:lvl w:ilvl="4">
      <w:start w:val="1"/>
      <w:numFmt w:val="lowerLetter"/>
      <w:lvlText w:val="%1.%2.%3.%4.%5."/>
      <w:lvlJc w:val="left"/>
      <w:pPr>
        <w:tabs>
          <w:tab w:val="num" w:pos="0"/>
        </w:tabs>
        <w:ind w:left="2160" w:hanging="360"/>
      </w:pPr>
    </w:lvl>
    <w:lvl w:ilvl="5">
      <w:start w:val="1"/>
      <w:numFmt w:val="lowerRoman"/>
      <w:lvlText w:val="%1.%2.%3.%4.%5.%6."/>
      <w:lvlJc w:val="right"/>
      <w:pPr>
        <w:tabs>
          <w:tab w:val="num" w:pos="0"/>
        </w:tabs>
        <w:ind w:left="2520" w:hanging="360"/>
      </w:pPr>
    </w:lvl>
    <w:lvl w:ilvl="6">
      <w:start w:val="1"/>
      <w:numFmt w:val="decimal"/>
      <w:lvlText w:val="%1.%2.%3.%4.%5.%6.%7."/>
      <w:lvlJc w:val="left"/>
      <w:pPr>
        <w:tabs>
          <w:tab w:val="num" w:pos="0"/>
        </w:tabs>
        <w:ind w:left="2880" w:hanging="360"/>
      </w:pPr>
    </w:lvl>
    <w:lvl w:ilvl="7">
      <w:start w:val="1"/>
      <w:numFmt w:val="lowerLetter"/>
      <w:lvlText w:val="%1.%2.%3.%4.%5.%6.%7.%8."/>
      <w:lvlJc w:val="left"/>
      <w:pPr>
        <w:tabs>
          <w:tab w:val="num" w:pos="0"/>
        </w:tabs>
        <w:ind w:left="3240" w:hanging="360"/>
      </w:pPr>
    </w:lvl>
    <w:lvl w:ilvl="8">
      <w:start w:val="1"/>
      <w:numFmt w:val="lowerRoman"/>
      <w:lvlText w:val="%1.%2.%3.%4.%5.%6.%7.%8.%9."/>
      <w:lvlJc w:val="right"/>
      <w:pPr>
        <w:tabs>
          <w:tab w:val="num" w:pos="0"/>
        </w:tabs>
        <w:ind w:left="3600" w:hanging="360"/>
      </w:pPr>
    </w:lvl>
  </w:abstractNum>
  <w:abstractNum w:abstractNumId="3">
    <w:nsid w:val="00000002"/>
    <w:multiLevelType w:val="multilevel"/>
    <w:tmpl w:val="00000002"/>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080" w:hanging="360"/>
      </w:pPr>
    </w:lvl>
    <w:lvl w:ilvl="2">
      <w:start w:val="1"/>
      <w:numFmt w:val="lowerRoman"/>
      <w:lvlText w:val="%1.%2.%3."/>
      <w:lvlJc w:val="right"/>
      <w:pPr>
        <w:tabs>
          <w:tab w:val="num" w:pos="0"/>
        </w:tabs>
        <w:ind w:left="1440" w:hanging="360"/>
      </w:pPr>
    </w:lvl>
    <w:lvl w:ilvl="3">
      <w:start w:val="1"/>
      <w:numFmt w:val="decimal"/>
      <w:lvlText w:val="%1.%2.%3.%4."/>
      <w:lvlJc w:val="left"/>
      <w:pPr>
        <w:tabs>
          <w:tab w:val="num" w:pos="0"/>
        </w:tabs>
        <w:ind w:left="1800" w:hanging="360"/>
      </w:pPr>
    </w:lvl>
    <w:lvl w:ilvl="4">
      <w:start w:val="1"/>
      <w:numFmt w:val="lowerLetter"/>
      <w:lvlText w:val="%1.%2.%3.%4.%5."/>
      <w:lvlJc w:val="left"/>
      <w:pPr>
        <w:tabs>
          <w:tab w:val="num" w:pos="0"/>
        </w:tabs>
        <w:ind w:left="2160" w:hanging="360"/>
      </w:pPr>
    </w:lvl>
    <w:lvl w:ilvl="5">
      <w:start w:val="1"/>
      <w:numFmt w:val="lowerRoman"/>
      <w:lvlText w:val="%1.%2.%3.%4.%5.%6."/>
      <w:lvlJc w:val="right"/>
      <w:pPr>
        <w:tabs>
          <w:tab w:val="num" w:pos="0"/>
        </w:tabs>
        <w:ind w:left="2520" w:hanging="360"/>
      </w:pPr>
    </w:lvl>
    <w:lvl w:ilvl="6">
      <w:start w:val="1"/>
      <w:numFmt w:val="decimal"/>
      <w:lvlText w:val="%1.%2.%3.%4.%5.%6.%7."/>
      <w:lvlJc w:val="left"/>
      <w:pPr>
        <w:tabs>
          <w:tab w:val="num" w:pos="0"/>
        </w:tabs>
        <w:ind w:left="2880" w:hanging="360"/>
      </w:pPr>
    </w:lvl>
    <w:lvl w:ilvl="7">
      <w:start w:val="1"/>
      <w:numFmt w:val="lowerLetter"/>
      <w:lvlText w:val="%1.%2.%3.%4.%5.%6.%7.%8."/>
      <w:lvlJc w:val="left"/>
      <w:pPr>
        <w:tabs>
          <w:tab w:val="num" w:pos="0"/>
        </w:tabs>
        <w:ind w:left="3240" w:hanging="360"/>
      </w:pPr>
    </w:lvl>
    <w:lvl w:ilvl="8">
      <w:start w:val="1"/>
      <w:numFmt w:val="lowerRoman"/>
      <w:lvlText w:val="%1.%2.%3.%4.%5.%6.%7.%8.%9."/>
      <w:lvlJc w:val="right"/>
      <w:pPr>
        <w:tabs>
          <w:tab w:val="num" w:pos="0"/>
        </w:tabs>
        <w:ind w:left="3600" w:hanging="360"/>
      </w:pPr>
    </w:lvl>
  </w:abstractNum>
  <w:abstractNum w:abstractNumId="4">
    <w:nsid w:val="00000003"/>
    <w:multiLevelType w:val="multilevel"/>
    <w:tmpl w:val="00000003"/>
    <w:name w:val="WWNum13"/>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5">
    <w:nsid w:val="00000004"/>
    <w:multiLevelType w:val="multilevel"/>
    <w:tmpl w:val="00000004"/>
    <w:name w:val="WWNum16"/>
    <w:lvl w:ilvl="0">
      <w:start w:val="1"/>
      <w:numFmt w:val="bullet"/>
      <w:lvlText w:val="-"/>
      <w:lvlJc w:val="left"/>
      <w:pPr>
        <w:tabs>
          <w:tab w:val="num" w:pos="0"/>
        </w:tabs>
        <w:ind w:left="1440" w:hanging="360"/>
      </w:pPr>
      <w:rPr>
        <w:rFonts w:ascii="Arial" w:hAnsi="Arial"/>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rPr>
    </w:lvl>
  </w:abstractNum>
  <w:abstractNum w:abstractNumId="6">
    <w:nsid w:val="00000005"/>
    <w:multiLevelType w:val="multilevel"/>
    <w:tmpl w:val="63ECC9DC"/>
    <w:name w:val="WWNum18"/>
    <w:lvl w:ilvl="0">
      <w:start w:val="1"/>
      <w:numFmt w:val="decimal"/>
      <w:lvlText w:val="%1)"/>
      <w:lvlJc w:val="left"/>
      <w:pPr>
        <w:tabs>
          <w:tab w:val="num" w:pos="0"/>
        </w:tabs>
        <w:ind w:left="720" w:hanging="360"/>
      </w:pPr>
      <w:rPr>
        <w:b w:val="0"/>
        <w:kern w:val="1"/>
        <w:sz w:val="20"/>
        <w:szCs w:val="32"/>
      </w:rPr>
    </w:lvl>
    <w:lvl w:ilvl="1">
      <w:start w:val="1"/>
      <w:numFmt w:val="lowerLetter"/>
      <w:lvlText w:val="%2."/>
      <w:lvlJc w:val="left"/>
      <w:pPr>
        <w:tabs>
          <w:tab w:val="num" w:pos="0"/>
        </w:tabs>
        <w:ind w:left="1080" w:hanging="360"/>
      </w:pPr>
    </w:lvl>
    <w:lvl w:ilvl="2">
      <w:start w:val="1"/>
      <w:numFmt w:val="lowerRoman"/>
      <w:lvlText w:val="%1.%2.%3."/>
      <w:lvlJc w:val="right"/>
      <w:pPr>
        <w:tabs>
          <w:tab w:val="num" w:pos="0"/>
        </w:tabs>
        <w:ind w:left="1440" w:hanging="360"/>
      </w:pPr>
    </w:lvl>
    <w:lvl w:ilvl="3">
      <w:start w:val="1"/>
      <w:numFmt w:val="decimal"/>
      <w:lvlText w:val="%1.%2.%3.%4."/>
      <w:lvlJc w:val="left"/>
      <w:pPr>
        <w:tabs>
          <w:tab w:val="num" w:pos="0"/>
        </w:tabs>
        <w:ind w:left="1800" w:hanging="360"/>
      </w:pPr>
    </w:lvl>
    <w:lvl w:ilvl="4">
      <w:start w:val="1"/>
      <w:numFmt w:val="lowerLetter"/>
      <w:lvlText w:val="%1.%2.%3.%4.%5."/>
      <w:lvlJc w:val="left"/>
      <w:pPr>
        <w:tabs>
          <w:tab w:val="num" w:pos="0"/>
        </w:tabs>
        <w:ind w:left="2160" w:hanging="360"/>
      </w:pPr>
    </w:lvl>
    <w:lvl w:ilvl="5">
      <w:start w:val="1"/>
      <w:numFmt w:val="lowerRoman"/>
      <w:lvlText w:val="%1.%2.%3.%4.%5.%6."/>
      <w:lvlJc w:val="right"/>
      <w:pPr>
        <w:tabs>
          <w:tab w:val="num" w:pos="0"/>
        </w:tabs>
        <w:ind w:left="2520" w:hanging="360"/>
      </w:pPr>
    </w:lvl>
    <w:lvl w:ilvl="6">
      <w:start w:val="1"/>
      <w:numFmt w:val="decimal"/>
      <w:lvlText w:val="%1.%2.%3.%4.%5.%6.%7."/>
      <w:lvlJc w:val="left"/>
      <w:pPr>
        <w:tabs>
          <w:tab w:val="num" w:pos="0"/>
        </w:tabs>
        <w:ind w:left="2880" w:hanging="360"/>
      </w:pPr>
    </w:lvl>
    <w:lvl w:ilvl="7">
      <w:start w:val="1"/>
      <w:numFmt w:val="lowerLetter"/>
      <w:lvlText w:val="%1.%2.%3.%4.%5.%6.%7.%8."/>
      <w:lvlJc w:val="left"/>
      <w:pPr>
        <w:tabs>
          <w:tab w:val="num" w:pos="0"/>
        </w:tabs>
        <w:ind w:left="3240" w:hanging="360"/>
      </w:pPr>
    </w:lvl>
    <w:lvl w:ilvl="8">
      <w:start w:val="1"/>
      <w:numFmt w:val="lowerRoman"/>
      <w:lvlText w:val="%1.%2.%3.%4.%5.%6.%7.%8.%9."/>
      <w:lvlJc w:val="right"/>
      <w:pPr>
        <w:tabs>
          <w:tab w:val="num" w:pos="0"/>
        </w:tabs>
        <w:ind w:left="3600" w:hanging="360"/>
      </w:pPr>
    </w:lvl>
  </w:abstractNum>
  <w:abstractNum w:abstractNumId="7">
    <w:nsid w:val="00000006"/>
    <w:multiLevelType w:val="multilevel"/>
    <w:tmpl w:val="00000006"/>
    <w:name w:val="WWNum25"/>
    <w:lvl w:ilvl="0">
      <w:start w:val="1"/>
      <w:numFmt w:val="decimal"/>
      <w:lvlText w:val="%1)"/>
      <w:lvlJc w:val="left"/>
      <w:pPr>
        <w:tabs>
          <w:tab w:val="num" w:pos="0"/>
        </w:tabs>
        <w:ind w:left="720" w:hanging="360"/>
      </w:pPr>
      <w:rPr>
        <w:kern w:val="1"/>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nsid w:val="00000007"/>
    <w:multiLevelType w:val="multilevel"/>
    <w:tmpl w:val="00000007"/>
    <w:name w:val="WWNum27"/>
    <w:lvl w:ilvl="0">
      <w:start w:val="1"/>
      <w:numFmt w:val="decimal"/>
      <w:lvlText w:val="%1)"/>
      <w:lvlJc w:val="left"/>
      <w:pPr>
        <w:tabs>
          <w:tab w:val="num" w:pos="0"/>
        </w:tabs>
        <w:ind w:left="720" w:hanging="360"/>
      </w:pPr>
      <w:rPr>
        <w:kern w:val="1"/>
        <w:sz w:val="20"/>
        <w:szCs w:val="32"/>
      </w:rPr>
    </w:lvl>
    <w:lvl w:ilvl="1">
      <w:start w:val="1"/>
      <w:numFmt w:val="lowerLetter"/>
      <w:lvlText w:val="%2."/>
      <w:lvlJc w:val="left"/>
      <w:pPr>
        <w:tabs>
          <w:tab w:val="num" w:pos="0"/>
        </w:tabs>
        <w:ind w:left="1080" w:hanging="360"/>
      </w:pPr>
    </w:lvl>
    <w:lvl w:ilvl="2">
      <w:start w:val="1"/>
      <w:numFmt w:val="lowerRoman"/>
      <w:lvlText w:val="%1.%2.%3."/>
      <w:lvlJc w:val="right"/>
      <w:pPr>
        <w:tabs>
          <w:tab w:val="num" w:pos="0"/>
        </w:tabs>
        <w:ind w:left="1440" w:hanging="360"/>
      </w:pPr>
    </w:lvl>
    <w:lvl w:ilvl="3">
      <w:start w:val="1"/>
      <w:numFmt w:val="decimal"/>
      <w:lvlText w:val="%1.%2.%3.%4."/>
      <w:lvlJc w:val="left"/>
      <w:pPr>
        <w:tabs>
          <w:tab w:val="num" w:pos="0"/>
        </w:tabs>
        <w:ind w:left="1800" w:hanging="360"/>
      </w:pPr>
    </w:lvl>
    <w:lvl w:ilvl="4">
      <w:start w:val="1"/>
      <w:numFmt w:val="lowerLetter"/>
      <w:lvlText w:val="%1.%2.%3.%4.%5."/>
      <w:lvlJc w:val="left"/>
      <w:pPr>
        <w:tabs>
          <w:tab w:val="num" w:pos="0"/>
        </w:tabs>
        <w:ind w:left="2160" w:hanging="360"/>
      </w:pPr>
    </w:lvl>
    <w:lvl w:ilvl="5">
      <w:start w:val="1"/>
      <w:numFmt w:val="lowerRoman"/>
      <w:lvlText w:val="%1.%2.%3.%4.%5.%6."/>
      <w:lvlJc w:val="right"/>
      <w:pPr>
        <w:tabs>
          <w:tab w:val="num" w:pos="0"/>
        </w:tabs>
        <w:ind w:left="2520" w:hanging="360"/>
      </w:pPr>
    </w:lvl>
    <w:lvl w:ilvl="6">
      <w:start w:val="1"/>
      <w:numFmt w:val="decimal"/>
      <w:lvlText w:val="%1.%2.%3.%4.%5.%6.%7."/>
      <w:lvlJc w:val="left"/>
      <w:pPr>
        <w:tabs>
          <w:tab w:val="num" w:pos="0"/>
        </w:tabs>
        <w:ind w:left="2880" w:hanging="360"/>
      </w:pPr>
    </w:lvl>
    <w:lvl w:ilvl="7">
      <w:start w:val="1"/>
      <w:numFmt w:val="lowerLetter"/>
      <w:lvlText w:val="%1.%2.%3.%4.%5.%6.%7.%8."/>
      <w:lvlJc w:val="left"/>
      <w:pPr>
        <w:tabs>
          <w:tab w:val="num" w:pos="0"/>
        </w:tabs>
        <w:ind w:left="3240" w:hanging="360"/>
      </w:pPr>
    </w:lvl>
    <w:lvl w:ilvl="8">
      <w:start w:val="1"/>
      <w:numFmt w:val="lowerRoman"/>
      <w:lvlText w:val="%1.%2.%3.%4.%5.%6.%7.%8.%9."/>
      <w:lvlJc w:val="right"/>
      <w:pPr>
        <w:tabs>
          <w:tab w:val="num" w:pos="0"/>
        </w:tabs>
        <w:ind w:left="3600" w:hanging="360"/>
      </w:pPr>
    </w:lvl>
  </w:abstractNum>
  <w:abstractNum w:abstractNumId="9">
    <w:nsid w:val="00000008"/>
    <w:multiLevelType w:val="multilevel"/>
    <w:tmpl w:val="0000000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nsid w:val="06191701"/>
    <w:multiLevelType w:val="hybridMultilevel"/>
    <w:tmpl w:val="730881A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0E877F98"/>
    <w:multiLevelType w:val="hybridMultilevel"/>
    <w:tmpl w:val="EAA2DB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18F6E9A"/>
    <w:multiLevelType w:val="hybridMultilevel"/>
    <w:tmpl w:val="682B954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16171DB6"/>
    <w:multiLevelType w:val="hybridMultilevel"/>
    <w:tmpl w:val="FC9A319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18023CF0"/>
    <w:multiLevelType w:val="hybridMultilevel"/>
    <w:tmpl w:val="5A7CC090"/>
    <w:lvl w:ilvl="0" w:tplc="CA5A6D8C">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nsid w:val="21E21FA1"/>
    <w:multiLevelType w:val="hybridMultilevel"/>
    <w:tmpl w:val="790407A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22F84D82"/>
    <w:multiLevelType w:val="hybridMultilevel"/>
    <w:tmpl w:val="6C30CC0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2AA10FAF"/>
    <w:multiLevelType w:val="hybridMultilevel"/>
    <w:tmpl w:val="63BCA8F2"/>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nsid w:val="4500521F"/>
    <w:multiLevelType w:val="hybridMultilevel"/>
    <w:tmpl w:val="54A260A8"/>
    <w:lvl w:ilvl="0" w:tplc="F034875E">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556D7626"/>
    <w:multiLevelType w:val="hybridMultilevel"/>
    <w:tmpl w:val="DE7AB98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650D48F2"/>
    <w:multiLevelType w:val="hybridMultilevel"/>
    <w:tmpl w:val="949C24B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66A0607E"/>
    <w:multiLevelType w:val="hybridMultilevel"/>
    <w:tmpl w:val="25E8B67C"/>
    <w:lvl w:ilvl="0" w:tplc="04100011">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2">
    <w:nsid w:val="694269AC"/>
    <w:multiLevelType w:val="hybridMultilevel"/>
    <w:tmpl w:val="0FDA5DD0"/>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698732AD"/>
    <w:multiLevelType w:val="hybridMultilevel"/>
    <w:tmpl w:val="A354467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6E335C04"/>
    <w:multiLevelType w:val="hybridMultilevel"/>
    <w:tmpl w:val="94FE6E74"/>
    <w:lvl w:ilvl="0" w:tplc="04100001">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25">
    <w:nsid w:val="6FB82853"/>
    <w:multiLevelType w:val="hybridMultilevel"/>
    <w:tmpl w:val="5548402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6">
    <w:nsid w:val="70745014"/>
    <w:multiLevelType w:val="hybridMultilevel"/>
    <w:tmpl w:val="47A2773A"/>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2"/>
  </w:num>
  <w:num w:numId="2">
    <w:abstractNumId w:val="3"/>
  </w:num>
  <w:num w:numId="3">
    <w:abstractNumId w:val="4"/>
  </w:num>
  <w:num w:numId="4">
    <w:abstractNumId w:val="5"/>
  </w:num>
  <w:num w:numId="5">
    <w:abstractNumId w:val="6"/>
  </w:num>
  <w:num w:numId="6">
    <w:abstractNumId w:val="7"/>
  </w:num>
  <w:num w:numId="7">
    <w:abstractNumId w:val="8"/>
  </w:num>
  <w:num w:numId="8">
    <w:abstractNumId w:val="9"/>
  </w:num>
  <w:num w:numId="9">
    <w:abstractNumId w:val="19"/>
  </w:num>
  <w:num w:numId="10">
    <w:abstractNumId w:val="20"/>
  </w:num>
  <w:num w:numId="11">
    <w:abstractNumId w:val="0"/>
  </w:num>
  <w:num w:numId="12">
    <w:abstractNumId w:val="16"/>
  </w:num>
  <w:num w:numId="13">
    <w:abstractNumId w:val="21"/>
  </w:num>
  <w:num w:numId="14">
    <w:abstractNumId w:val="15"/>
  </w:num>
  <w:num w:numId="15">
    <w:abstractNumId w:val="12"/>
  </w:num>
  <w:num w:numId="16">
    <w:abstractNumId w:val="1"/>
  </w:num>
  <w:num w:numId="17">
    <w:abstractNumId w:val="18"/>
  </w:num>
  <w:num w:numId="18">
    <w:abstractNumId w:val="13"/>
  </w:num>
  <w:num w:numId="19">
    <w:abstractNumId w:val="24"/>
  </w:num>
  <w:num w:numId="20">
    <w:abstractNumId w:val="25"/>
  </w:num>
  <w:num w:numId="21">
    <w:abstractNumId w:val="22"/>
  </w:num>
  <w:num w:numId="22">
    <w:abstractNumId w:val="23"/>
  </w:num>
  <w:num w:numId="23">
    <w:abstractNumId w:val="10"/>
  </w:num>
  <w:num w:numId="24">
    <w:abstractNumId w:val="26"/>
  </w:num>
  <w:num w:numId="25">
    <w:abstractNumId w:val="14"/>
  </w:num>
  <w:num w:numId="26">
    <w:abstractNumId w:val="11"/>
  </w:num>
  <w:num w:numId="2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embedSystemFonts/>
  <w:proofState w:spelling="clean" w:grammar="clean"/>
  <w:stylePaneFormatFilter w:val="0000"/>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5601"/>
  </w:hdrShapeDefaults>
  <w:footnotePr>
    <w:footnote w:id="-1"/>
    <w:footnote w:id="0"/>
  </w:footnotePr>
  <w:endnotePr>
    <w:endnote w:id="-1"/>
    <w:endnote w:id="0"/>
  </w:endnotePr>
  <w:compat>
    <w:spaceForUL/>
    <w:balanceSingleByteDoubleByteWidth/>
    <w:doNotLeaveBackslashAlone/>
    <w:ulTrailSpace/>
    <w:adjustLineHeightInTable/>
  </w:compat>
  <w:rsids>
    <w:rsidRoot w:val="00E13F6F"/>
    <w:rsid w:val="00001C8B"/>
    <w:rsid w:val="00031AB5"/>
    <w:rsid w:val="00036CCB"/>
    <w:rsid w:val="00045A77"/>
    <w:rsid w:val="00047995"/>
    <w:rsid w:val="00060303"/>
    <w:rsid w:val="0008293A"/>
    <w:rsid w:val="000943DB"/>
    <w:rsid w:val="000B656E"/>
    <w:rsid w:val="000D2176"/>
    <w:rsid w:val="000E4B20"/>
    <w:rsid w:val="000E4E90"/>
    <w:rsid w:val="000E6A50"/>
    <w:rsid w:val="000F3B8D"/>
    <w:rsid w:val="001318E3"/>
    <w:rsid w:val="00140C0F"/>
    <w:rsid w:val="00143770"/>
    <w:rsid w:val="001441F3"/>
    <w:rsid w:val="00162F51"/>
    <w:rsid w:val="00184915"/>
    <w:rsid w:val="00190311"/>
    <w:rsid w:val="001933B5"/>
    <w:rsid w:val="001F018F"/>
    <w:rsid w:val="002001E2"/>
    <w:rsid w:val="00206B05"/>
    <w:rsid w:val="002325CD"/>
    <w:rsid w:val="00234F4D"/>
    <w:rsid w:val="002450D1"/>
    <w:rsid w:val="00252005"/>
    <w:rsid w:val="00252BAE"/>
    <w:rsid w:val="002817B6"/>
    <w:rsid w:val="00296132"/>
    <w:rsid w:val="002A067F"/>
    <w:rsid w:val="002A66C1"/>
    <w:rsid w:val="002B474B"/>
    <w:rsid w:val="002D7A04"/>
    <w:rsid w:val="002E3B62"/>
    <w:rsid w:val="00304215"/>
    <w:rsid w:val="003042D3"/>
    <w:rsid w:val="00313DC8"/>
    <w:rsid w:val="00337F2A"/>
    <w:rsid w:val="003466DE"/>
    <w:rsid w:val="00372A24"/>
    <w:rsid w:val="003816FF"/>
    <w:rsid w:val="003C2A4B"/>
    <w:rsid w:val="003F7E11"/>
    <w:rsid w:val="00405462"/>
    <w:rsid w:val="00425DBD"/>
    <w:rsid w:val="0043470D"/>
    <w:rsid w:val="00437502"/>
    <w:rsid w:val="00441AA0"/>
    <w:rsid w:val="00443F2B"/>
    <w:rsid w:val="00444933"/>
    <w:rsid w:val="004623AF"/>
    <w:rsid w:val="00466EBC"/>
    <w:rsid w:val="00470B67"/>
    <w:rsid w:val="004843D3"/>
    <w:rsid w:val="004A438B"/>
    <w:rsid w:val="004A76F4"/>
    <w:rsid w:val="004C54AD"/>
    <w:rsid w:val="004E558C"/>
    <w:rsid w:val="005003E7"/>
    <w:rsid w:val="005031F7"/>
    <w:rsid w:val="00513525"/>
    <w:rsid w:val="00514826"/>
    <w:rsid w:val="005304EE"/>
    <w:rsid w:val="00540C3C"/>
    <w:rsid w:val="00541D1D"/>
    <w:rsid w:val="005445C7"/>
    <w:rsid w:val="00550166"/>
    <w:rsid w:val="00561E3E"/>
    <w:rsid w:val="0059160A"/>
    <w:rsid w:val="005A28A9"/>
    <w:rsid w:val="005B3660"/>
    <w:rsid w:val="005C3298"/>
    <w:rsid w:val="006012CF"/>
    <w:rsid w:val="00626B3F"/>
    <w:rsid w:val="00627082"/>
    <w:rsid w:val="00630E83"/>
    <w:rsid w:val="006362E2"/>
    <w:rsid w:val="006A0401"/>
    <w:rsid w:val="006B0E5D"/>
    <w:rsid w:val="006B2151"/>
    <w:rsid w:val="006C0C72"/>
    <w:rsid w:val="006D5C32"/>
    <w:rsid w:val="00716F72"/>
    <w:rsid w:val="00722A90"/>
    <w:rsid w:val="007269A6"/>
    <w:rsid w:val="00744F8E"/>
    <w:rsid w:val="00746232"/>
    <w:rsid w:val="00753887"/>
    <w:rsid w:val="00760AE9"/>
    <w:rsid w:val="00762493"/>
    <w:rsid w:val="00764ACD"/>
    <w:rsid w:val="00765BE0"/>
    <w:rsid w:val="00790BDF"/>
    <w:rsid w:val="007A330C"/>
    <w:rsid w:val="007A3884"/>
    <w:rsid w:val="007A6764"/>
    <w:rsid w:val="007D7328"/>
    <w:rsid w:val="007F5980"/>
    <w:rsid w:val="00812399"/>
    <w:rsid w:val="00826164"/>
    <w:rsid w:val="00836405"/>
    <w:rsid w:val="00847BDE"/>
    <w:rsid w:val="008536F6"/>
    <w:rsid w:val="00860EFB"/>
    <w:rsid w:val="00862955"/>
    <w:rsid w:val="0087371A"/>
    <w:rsid w:val="008B70A8"/>
    <w:rsid w:val="008C5A80"/>
    <w:rsid w:val="008D7F4E"/>
    <w:rsid w:val="008E36C1"/>
    <w:rsid w:val="00901E41"/>
    <w:rsid w:val="0091025B"/>
    <w:rsid w:val="009105F9"/>
    <w:rsid w:val="00937672"/>
    <w:rsid w:val="009527C7"/>
    <w:rsid w:val="00965A57"/>
    <w:rsid w:val="0097547B"/>
    <w:rsid w:val="00985FD9"/>
    <w:rsid w:val="009971A5"/>
    <w:rsid w:val="009A6158"/>
    <w:rsid w:val="009D3D1B"/>
    <w:rsid w:val="009F121B"/>
    <w:rsid w:val="009F406E"/>
    <w:rsid w:val="00A038EA"/>
    <w:rsid w:val="00A2018D"/>
    <w:rsid w:val="00A2222F"/>
    <w:rsid w:val="00A22AB2"/>
    <w:rsid w:val="00A2717A"/>
    <w:rsid w:val="00A5291B"/>
    <w:rsid w:val="00A73393"/>
    <w:rsid w:val="00A77CD5"/>
    <w:rsid w:val="00AA10C8"/>
    <w:rsid w:val="00AA34C6"/>
    <w:rsid w:val="00AA5787"/>
    <w:rsid w:val="00AC3A97"/>
    <w:rsid w:val="00AC7FCF"/>
    <w:rsid w:val="00AD4312"/>
    <w:rsid w:val="00AE38AF"/>
    <w:rsid w:val="00AF235B"/>
    <w:rsid w:val="00AF6BE7"/>
    <w:rsid w:val="00B067E7"/>
    <w:rsid w:val="00B06FF2"/>
    <w:rsid w:val="00B078BC"/>
    <w:rsid w:val="00B262CD"/>
    <w:rsid w:val="00B43EFD"/>
    <w:rsid w:val="00B468E1"/>
    <w:rsid w:val="00B5576A"/>
    <w:rsid w:val="00B55F1E"/>
    <w:rsid w:val="00B63882"/>
    <w:rsid w:val="00B73502"/>
    <w:rsid w:val="00B83913"/>
    <w:rsid w:val="00B876A3"/>
    <w:rsid w:val="00BB073B"/>
    <w:rsid w:val="00BB3627"/>
    <w:rsid w:val="00BB4203"/>
    <w:rsid w:val="00BC05AF"/>
    <w:rsid w:val="00BC66F9"/>
    <w:rsid w:val="00BC79D1"/>
    <w:rsid w:val="00BE4536"/>
    <w:rsid w:val="00C0373B"/>
    <w:rsid w:val="00C05E9C"/>
    <w:rsid w:val="00C2195A"/>
    <w:rsid w:val="00C26CC7"/>
    <w:rsid w:val="00C419B5"/>
    <w:rsid w:val="00C5248F"/>
    <w:rsid w:val="00C669F9"/>
    <w:rsid w:val="00C73515"/>
    <w:rsid w:val="00C97FA3"/>
    <w:rsid w:val="00CB1522"/>
    <w:rsid w:val="00CB222A"/>
    <w:rsid w:val="00CB7BFD"/>
    <w:rsid w:val="00CE587E"/>
    <w:rsid w:val="00D36483"/>
    <w:rsid w:val="00D56460"/>
    <w:rsid w:val="00D64861"/>
    <w:rsid w:val="00D70080"/>
    <w:rsid w:val="00D759A7"/>
    <w:rsid w:val="00D8315C"/>
    <w:rsid w:val="00D85CE7"/>
    <w:rsid w:val="00DA4029"/>
    <w:rsid w:val="00DB37FD"/>
    <w:rsid w:val="00DC1769"/>
    <w:rsid w:val="00DC6072"/>
    <w:rsid w:val="00DD155F"/>
    <w:rsid w:val="00E023A8"/>
    <w:rsid w:val="00E13429"/>
    <w:rsid w:val="00E13F6F"/>
    <w:rsid w:val="00E40F0C"/>
    <w:rsid w:val="00E64922"/>
    <w:rsid w:val="00E678E0"/>
    <w:rsid w:val="00E77717"/>
    <w:rsid w:val="00E86748"/>
    <w:rsid w:val="00E93872"/>
    <w:rsid w:val="00EA50F4"/>
    <w:rsid w:val="00ED122E"/>
    <w:rsid w:val="00ED1532"/>
    <w:rsid w:val="00EE0850"/>
    <w:rsid w:val="00EF7A59"/>
    <w:rsid w:val="00F12810"/>
    <w:rsid w:val="00F2726D"/>
    <w:rsid w:val="00F56D77"/>
    <w:rsid w:val="00F63948"/>
    <w:rsid w:val="00F8276F"/>
    <w:rsid w:val="00F82879"/>
    <w:rsid w:val="00F879D1"/>
    <w:rsid w:val="00FC1537"/>
    <w:rsid w:val="00FD0DB1"/>
    <w:rsid w:val="00FF38A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D5C32"/>
    <w:pPr>
      <w:suppressAutoHyphens/>
      <w:spacing w:after="200" w:line="276" w:lineRule="auto"/>
    </w:pPr>
    <w:rPr>
      <w:rFonts w:ascii="Calibri" w:eastAsia="SimSun" w:hAnsi="Calibri" w:cs="Tahoma"/>
      <w:kern w:val="1"/>
      <w:sz w:val="22"/>
      <w:szCs w:val="22"/>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DefaultParagraphFont1">
    <w:name w:val="Default Paragraph Font1"/>
    <w:rsid w:val="006D5C32"/>
  </w:style>
  <w:style w:type="character" w:customStyle="1" w:styleId="Carpredefinitoparagrafo1">
    <w:name w:val="Car. predefinito paragrafo1"/>
    <w:rsid w:val="006D5C32"/>
  </w:style>
  <w:style w:type="character" w:customStyle="1" w:styleId="ListLabel1">
    <w:name w:val="ListLabel 1"/>
    <w:rsid w:val="006D5C32"/>
    <w:rPr>
      <w:sz w:val="32"/>
      <w:szCs w:val="32"/>
    </w:rPr>
  </w:style>
  <w:style w:type="character" w:customStyle="1" w:styleId="ListLabel2">
    <w:name w:val="ListLabel 2"/>
    <w:rsid w:val="006D5C32"/>
    <w:rPr>
      <w:sz w:val="32"/>
      <w:szCs w:val="32"/>
    </w:rPr>
  </w:style>
  <w:style w:type="character" w:customStyle="1" w:styleId="TestonotaapidipaginaCarattere">
    <w:name w:val="Testo nota a piè di pagina Carattere"/>
    <w:link w:val="Testonotaapidipagina"/>
    <w:uiPriority w:val="99"/>
    <w:rsid w:val="006D5C32"/>
    <w:rPr>
      <w:rFonts w:ascii="Calibri" w:eastAsia="SimSun" w:hAnsi="Calibri" w:cs="Tahoma"/>
      <w:kern w:val="1"/>
    </w:rPr>
  </w:style>
  <w:style w:type="character" w:customStyle="1" w:styleId="Rimandonotaapidipagina1">
    <w:name w:val="Rimando nota a piè di pagina1"/>
    <w:rsid w:val="006D5C32"/>
    <w:rPr>
      <w:vertAlign w:val="superscript"/>
    </w:rPr>
  </w:style>
  <w:style w:type="character" w:customStyle="1" w:styleId="A9">
    <w:name w:val="A9"/>
    <w:rsid w:val="006D5C32"/>
    <w:rPr>
      <w:rFonts w:ascii="Futura Md" w:hAnsi="Futura Md" w:cs="Futura Md"/>
      <w:color w:val="000000"/>
      <w:sz w:val="20"/>
      <w:szCs w:val="20"/>
    </w:rPr>
  </w:style>
  <w:style w:type="character" w:customStyle="1" w:styleId="TestofumettoCarattere">
    <w:name w:val="Testo fumetto Carattere"/>
    <w:rsid w:val="006D5C32"/>
    <w:rPr>
      <w:rFonts w:ascii="Tahoma" w:eastAsia="SimSun" w:hAnsi="Tahoma" w:cs="Tahoma"/>
      <w:kern w:val="1"/>
      <w:sz w:val="16"/>
      <w:szCs w:val="16"/>
    </w:rPr>
  </w:style>
  <w:style w:type="character" w:customStyle="1" w:styleId="ListLabel3">
    <w:name w:val="ListLabel 3"/>
    <w:rsid w:val="006D5C32"/>
    <w:rPr>
      <w:sz w:val="32"/>
      <w:szCs w:val="32"/>
    </w:rPr>
  </w:style>
  <w:style w:type="character" w:customStyle="1" w:styleId="ListLabel4">
    <w:name w:val="ListLabel 4"/>
    <w:rsid w:val="006D5C32"/>
    <w:rPr>
      <w:rFonts w:cs="Courier New"/>
    </w:rPr>
  </w:style>
  <w:style w:type="character" w:customStyle="1" w:styleId="ListLabel5">
    <w:name w:val="ListLabel 5"/>
    <w:rsid w:val="006D5C32"/>
    <w:rPr>
      <w:rFonts w:eastAsia="Times New Roman"/>
    </w:rPr>
  </w:style>
  <w:style w:type="character" w:customStyle="1" w:styleId="ListLabel6">
    <w:name w:val="ListLabel 6"/>
    <w:rsid w:val="006D5C32"/>
    <w:rPr>
      <w:kern w:val="1"/>
      <w:sz w:val="20"/>
      <w:szCs w:val="32"/>
    </w:rPr>
  </w:style>
  <w:style w:type="character" w:customStyle="1" w:styleId="ListLabel7">
    <w:name w:val="ListLabel 7"/>
    <w:rsid w:val="006D5C32"/>
    <w:rPr>
      <w:kern w:val="1"/>
    </w:rPr>
  </w:style>
  <w:style w:type="character" w:customStyle="1" w:styleId="ListLabel8">
    <w:name w:val="ListLabel 8"/>
    <w:rsid w:val="006D5C32"/>
    <w:rPr>
      <w:rFonts w:eastAsia="SimSun" w:cs="Tahoma"/>
    </w:rPr>
  </w:style>
  <w:style w:type="paragraph" w:customStyle="1" w:styleId="Intestazione2">
    <w:name w:val="Intestazione2"/>
    <w:basedOn w:val="Normale"/>
    <w:next w:val="Corpodeltesto"/>
    <w:rsid w:val="006D5C32"/>
    <w:pPr>
      <w:keepNext/>
      <w:spacing w:before="240" w:after="120"/>
    </w:pPr>
    <w:rPr>
      <w:rFonts w:ascii="Arial" w:eastAsia="Microsoft YaHei" w:hAnsi="Arial" w:cs="Mangal"/>
      <w:sz w:val="28"/>
      <w:szCs w:val="28"/>
    </w:rPr>
  </w:style>
  <w:style w:type="paragraph" w:styleId="Corpodeltesto">
    <w:name w:val="Body Text"/>
    <w:basedOn w:val="Normale"/>
    <w:rsid w:val="006D5C32"/>
    <w:pPr>
      <w:spacing w:after="120"/>
    </w:pPr>
  </w:style>
  <w:style w:type="paragraph" w:styleId="Elenco">
    <w:name w:val="List"/>
    <w:basedOn w:val="Corpotesto1"/>
    <w:rsid w:val="006D5C32"/>
    <w:rPr>
      <w:rFonts w:cs="Mangal"/>
    </w:rPr>
  </w:style>
  <w:style w:type="paragraph" w:customStyle="1" w:styleId="Didascalia3">
    <w:name w:val="Didascalia3"/>
    <w:basedOn w:val="Normale"/>
    <w:rsid w:val="006D5C32"/>
    <w:pPr>
      <w:suppressLineNumbers/>
      <w:spacing w:before="120" w:after="120"/>
    </w:pPr>
    <w:rPr>
      <w:rFonts w:cs="Mangal"/>
      <w:i/>
      <w:iCs/>
      <w:sz w:val="24"/>
      <w:szCs w:val="24"/>
    </w:rPr>
  </w:style>
  <w:style w:type="paragraph" w:customStyle="1" w:styleId="Indice">
    <w:name w:val="Indice"/>
    <w:basedOn w:val="Normale"/>
    <w:rsid w:val="006D5C32"/>
    <w:pPr>
      <w:suppressLineNumbers/>
    </w:pPr>
    <w:rPr>
      <w:rFonts w:cs="Mangal"/>
    </w:rPr>
  </w:style>
  <w:style w:type="paragraph" w:customStyle="1" w:styleId="Intestazione1">
    <w:name w:val="Intestazione1"/>
    <w:basedOn w:val="Normale"/>
    <w:rsid w:val="006D5C32"/>
    <w:pPr>
      <w:keepNext/>
      <w:spacing w:before="240" w:after="120"/>
    </w:pPr>
    <w:rPr>
      <w:rFonts w:ascii="Arial" w:eastAsia="Microsoft YaHei" w:hAnsi="Arial" w:cs="Mangal"/>
      <w:sz w:val="28"/>
      <w:szCs w:val="28"/>
    </w:rPr>
  </w:style>
  <w:style w:type="paragraph" w:customStyle="1" w:styleId="Corpotesto1">
    <w:name w:val="Corpo testo1"/>
    <w:basedOn w:val="Normale"/>
    <w:rsid w:val="006D5C32"/>
    <w:pPr>
      <w:spacing w:after="120"/>
    </w:pPr>
  </w:style>
  <w:style w:type="paragraph" w:customStyle="1" w:styleId="Didascalia1">
    <w:name w:val="Didascalia1"/>
    <w:basedOn w:val="Normale"/>
    <w:rsid w:val="006D5C32"/>
    <w:pPr>
      <w:suppressLineNumbers/>
      <w:spacing w:before="120" w:after="120"/>
    </w:pPr>
    <w:rPr>
      <w:rFonts w:cs="Mangal"/>
      <w:i/>
      <w:iCs/>
      <w:sz w:val="24"/>
      <w:szCs w:val="24"/>
    </w:rPr>
  </w:style>
  <w:style w:type="paragraph" w:customStyle="1" w:styleId="Didascalia2">
    <w:name w:val="Didascalia2"/>
    <w:basedOn w:val="Normale"/>
    <w:rsid w:val="006D5C32"/>
    <w:pPr>
      <w:suppressLineNumbers/>
      <w:spacing w:before="120" w:after="120"/>
    </w:pPr>
    <w:rPr>
      <w:rFonts w:cs="Mangal"/>
      <w:i/>
      <w:iCs/>
      <w:sz w:val="24"/>
      <w:szCs w:val="24"/>
    </w:rPr>
  </w:style>
  <w:style w:type="paragraph" w:customStyle="1" w:styleId="Paragrafoelenco1">
    <w:name w:val="Paragrafo elenco1"/>
    <w:basedOn w:val="Normale"/>
    <w:rsid w:val="006D5C32"/>
    <w:pPr>
      <w:ind w:left="720"/>
    </w:pPr>
  </w:style>
  <w:style w:type="paragraph" w:customStyle="1" w:styleId="Testonotaapidipagina1">
    <w:name w:val="Testo nota a piè di pagina1"/>
    <w:basedOn w:val="Normale"/>
    <w:rsid w:val="006D5C32"/>
    <w:rPr>
      <w:rFonts w:cs="Times New Roman"/>
      <w:sz w:val="20"/>
      <w:szCs w:val="20"/>
    </w:rPr>
  </w:style>
  <w:style w:type="paragraph" w:customStyle="1" w:styleId="Pa9">
    <w:name w:val="Pa9"/>
    <w:basedOn w:val="Normale"/>
    <w:rsid w:val="006D5C32"/>
    <w:pPr>
      <w:suppressAutoHyphens w:val="0"/>
      <w:spacing w:after="0" w:line="201" w:lineRule="atLeast"/>
    </w:pPr>
    <w:rPr>
      <w:rFonts w:ascii="Futura Lt" w:eastAsia="Times New Roman" w:hAnsi="Futura Lt" w:cs="Times New Roman"/>
      <w:sz w:val="24"/>
      <w:szCs w:val="24"/>
    </w:rPr>
  </w:style>
  <w:style w:type="paragraph" w:customStyle="1" w:styleId="Pa11">
    <w:name w:val="Pa11"/>
    <w:basedOn w:val="Normale"/>
    <w:rsid w:val="006D5C32"/>
    <w:pPr>
      <w:suppressAutoHyphens w:val="0"/>
      <w:spacing w:after="0" w:line="201" w:lineRule="atLeast"/>
    </w:pPr>
    <w:rPr>
      <w:rFonts w:ascii="Futura Lt" w:eastAsia="Times New Roman" w:hAnsi="Futura Lt" w:cs="Times New Roman"/>
      <w:sz w:val="24"/>
      <w:szCs w:val="24"/>
    </w:rPr>
  </w:style>
  <w:style w:type="paragraph" w:customStyle="1" w:styleId="BalloonText1">
    <w:name w:val="Balloon Text1"/>
    <w:basedOn w:val="Normale"/>
    <w:rsid w:val="006D5C32"/>
    <w:pPr>
      <w:spacing w:after="0" w:line="100" w:lineRule="atLeast"/>
    </w:pPr>
    <w:rPr>
      <w:rFonts w:ascii="Tahoma" w:hAnsi="Tahoma"/>
      <w:sz w:val="16"/>
      <w:szCs w:val="16"/>
    </w:rPr>
  </w:style>
  <w:style w:type="paragraph" w:styleId="Intestazione">
    <w:name w:val="header"/>
    <w:basedOn w:val="Normale"/>
    <w:link w:val="IntestazioneCarattere"/>
    <w:unhideWhenUsed/>
    <w:rsid w:val="00060303"/>
    <w:pPr>
      <w:tabs>
        <w:tab w:val="center" w:pos="4819"/>
        <w:tab w:val="right" w:pos="9638"/>
      </w:tabs>
    </w:pPr>
    <w:rPr>
      <w:rFonts w:cs="Times New Roman"/>
    </w:rPr>
  </w:style>
  <w:style w:type="character" w:customStyle="1" w:styleId="IntestazioneCarattere">
    <w:name w:val="Intestazione Carattere"/>
    <w:link w:val="Intestazione"/>
    <w:uiPriority w:val="99"/>
    <w:rsid w:val="00060303"/>
    <w:rPr>
      <w:rFonts w:ascii="Calibri" w:eastAsia="SimSun" w:hAnsi="Calibri" w:cs="Tahoma"/>
      <w:kern w:val="1"/>
      <w:sz w:val="22"/>
      <w:szCs w:val="22"/>
      <w:lang w:eastAsia="ar-SA"/>
    </w:rPr>
  </w:style>
  <w:style w:type="paragraph" w:styleId="Pidipagina">
    <w:name w:val="footer"/>
    <w:basedOn w:val="Normale"/>
    <w:link w:val="PidipaginaCarattere"/>
    <w:uiPriority w:val="99"/>
    <w:unhideWhenUsed/>
    <w:rsid w:val="00060303"/>
    <w:pPr>
      <w:tabs>
        <w:tab w:val="center" w:pos="4819"/>
        <w:tab w:val="right" w:pos="9638"/>
      </w:tabs>
    </w:pPr>
    <w:rPr>
      <w:rFonts w:cs="Times New Roman"/>
    </w:rPr>
  </w:style>
  <w:style w:type="character" w:customStyle="1" w:styleId="PidipaginaCarattere">
    <w:name w:val="Piè di pagina Carattere"/>
    <w:link w:val="Pidipagina"/>
    <w:uiPriority w:val="99"/>
    <w:rsid w:val="00060303"/>
    <w:rPr>
      <w:rFonts w:ascii="Calibri" w:eastAsia="SimSun" w:hAnsi="Calibri" w:cs="Tahoma"/>
      <w:kern w:val="1"/>
      <w:sz w:val="22"/>
      <w:szCs w:val="22"/>
      <w:lang w:eastAsia="ar-SA"/>
    </w:rPr>
  </w:style>
  <w:style w:type="paragraph" w:styleId="Corpodeltesto2">
    <w:name w:val="Body Text 2"/>
    <w:basedOn w:val="Normale"/>
    <w:link w:val="Corpodeltesto2Carattere"/>
    <w:uiPriority w:val="99"/>
    <w:semiHidden/>
    <w:unhideWhenUsed/>
    <w:rsid w:val="00DD155F"/>
    <w:pPr>
      <w:spacing w:after="120" w:line="480" w:lineRule="auto"/>
    </w:pPr>
    <w:rPr>
      <w:rFonts w:cs="Times New Roman"/>
    </w:rPr>
  </w:style>
  <w:style w:type="character" w:customStyle="1" w:styleId="Corpodeltesto2Carattere">
    <w:name w:val="Corpo del testo 2 Carattere"/>
    <w:link w:val="Corpodeltesto2"/>
    <w:uiPriority w:val="99"/>
    <w:semiHidden/>
    <w:rsid w:val="00DD155F"/>
    <w:rPr>
      <w:rFonts w:ascii="Calibri" w:eastAsia="SimSun" w:hAnsi="Calibri" w:cs="Tahoma"/>
      <w:kern w:val="1"/>
      <w:sz w:val="22"/>
      <w:szCs w:val="22"/>
      <w:lang w:eastAsia="ar-SA"/>
    </w:rPr>
  </w:style>
  <w:style w:type="paragraph" w:customStyle="1" w:styleId="Enastitololivello1Direzione">
    <w:name w:val="Enas titolo livello 1 Direzione"/>
    <w:basedOn w:val="Intestazione"/>
    <w:qFormat/>
    <w:rsid w:val="007F5980"/>
    <w:pPr>
      <w:autoSpaceDN w:val="0"/>
      <w:spacing w:before="60" w:after="60" w:line="200" w:lineRule="exact"/>
      <w:textAlignment w:val="baseline"/>
    </w:pPr>
    <w:rPr>
      <w:rFonts w:ascii="Arial" w:eastAsia="Calibri" w:hAnsi="Arial" w:cs="Arial"/>
      <w:smallCaps/>
      <w:noProof/>
      <w:kern w:val="0"/>
      <w:sz w:val="18"/>
      <w:szCs w:val="18"/>
      <w:lang w:eastAsia="en-US"/>
    </w:rPr>
  </w:style>
  <w:style w:type="paragraph" w:customStyle="1" w:styleId="Default">
    <w:name w:val="Default"/>
    <w:rsid w:val="003042D3"/>
    <w:pPr>
      <w:autoSpaceDE w:val="0"/>
      <w:autoSpaceDN w:val="0"/>
      <w:adjustRightInd w:val="0"/>
    </w:pPr>
    <w:rPr>
      <w:rFonts w:ascii="Calibri" w:hAnsi="Calibri" w:cs="Calibri"/>
      <w:color w:val="000000"/>
      <w:sz w:val="24"/>
      <w:szCs w:val="24"/>
    </w:rPr>
  </w:style>
  <w:style w:type="character" w:styleId="Collegamentoipertestuale">
    <w:name w:val="Hyperlink"/>
    <w:uiPriority w:val="99"/>
    <w:unhideWhenUsed/>
    <w:rsid w:val="004E558C"/>
    <w:rPr>
      <w:color w:val="0000FF"/>
      <w:u w:val="single"/>
    </w:rPr>
  </w:style>
  <w:style w:type="character" w:styleId="Collegamentovisitato">
    <w:name w:val="FollowedHyperlink"/>
    <w:uiPriority w:val="99"/>
    <w:semiHidden/>
    <w:unhideWhenUsed/>
    <w:rsid w:val="004E558C"/>
    <w:rPr>
      <w:color w:val="800080"/>
      <w:u w:val="single"/>
    </w:rPr>
  </w:style>
  <w:style w:type="paragraph" w:styleId="Testofumetto">
    <w:name w:val="Balloon Text"/>
    <w:basedOn w:val="Normale"/>
    <w:link w:val="TestofumettoCarattere1"/>
    <w:uiPriority w:val="99"/>
    <w:semiHidden/>
    <w:unhideWhenUsed/>
    <w:rsid w:val="00E93872"/>
    <w:pPr>
      <w:spacing w:after="0" w:line="240" w:lineRule="auto"/>
    </w:pPr>
    <w:rPr>
      <w:rFonts w:ascii="Tahoma" w:hAnsi="Tahoma"/>
      <w:sz w:val="16"/>
      <w:szCs w:val="16"/>
    </w:rPr>
  </w:style>
  <w:style w:type="character" w:customStyle="1" w:styleId="TestofumettoCarattere1">
    <w:name w:val="Testo fumetto Carattere1"/>
    <w:basedOn w:val="Carpredefinitoparagrafo"/>
    <w:link w:val="Testofumetto"/>
    <w:uiPriority w:val="99"/>
    <w:semiHidden/>
    <w:rsid w:val="00E93872"/>
    <w:rPr>
      <w:rFonts w:ascii="Tahoma" w:eastAsia="SimSun" w:hAnsi="Tahoma" w:cs="Tahoma"/>
      <w:kern w:val="1"/>
      <w:sz w:val="16"/>
      <w:szCs w:val="16"/>
      <w:lang w:eastAsia="ar-SA"/>
    </w:rPr>
  </w:style>
  <w:style w:type="paragraph" w:styleId="Paragrafoelenco">
    <w:name w:val="List Paragraph"/>
    <w:basedOn w:val="Normale"/>
    <w:uiPriority w:val="34"/>
    <w:qFormat/>
    <w:rsid w:val="00B83913"/>
    <w:pPr>
      <w:suppressAutoHyphens w:val="0"/>
      <w:spacing w:after="160" w:line="259" w:lineRule="auto"/>
      <w:ind w:left="720"/>
      <w:contextualSpacing/>
    </w:pPr>
    <w:rPr>
      <w:rFonts w:asciiTheme="minorHAnsi" w:eastAsiaTheme="minorHAnsi" w:hAnsiTheme="minorHAnsi" w:cstheme="minorBidi"/>
      <w:kern w:val="0"/>
      <w:lang w:eastAsia="en-US"/>
    </w:rPr>
  </w:style>
  <w:style w:type="paragraph" w:styleId="Testonotaapidipagina">
    <w:name w:val="footnote text"/>
    <w:basedOn w:val="Normale"/>
    <w:link w:val="TestonotaapidipaginaCarattere"/>
    <w:uiPriority w:val="99"/>
    <w:semiHidden/>
    <w:unhideWhenUsed/>
    <w:rsid w:val="00BB073B"/>
    <w:pPr>
      <w:suppressAutoHyphens w:val="0"/>
      <w:spacing w:after="0" w:line="240" w:lineRule="auto"/>
    </w:pPr>
    <w:rPr>
      <w:sz w:val="20"/>
      <w:szCs w:val="20"/>
      <w:lang w:eastAsia="it-IT"/>
    </w:rPr>
  </w:style>
  <w:style w:type="character" w:customStyle="1" w:styleId="TestonotaapidipaginaCarattere1">
    <w:name w:val="Testo nota a piè di pagina Carattere1"/>
    <w:basedOn w:val="Carpredefinitoparagrafo"/>
    <w:link w:val="Testonotaapidipagina"/>
    <w:uiPriority w:val="99"/>
    <w:semiHidden/>
    <w:rsid w:val="00BB073B"/>
    <w:rPr>
      <w:rFonts w:ascii="Calibri" w:eastAsia="SimSun" w:hAnsi="Calibri" w:cs="Tahoma"/>
      <w:kern w:val="1"/>
      <w:lang w:eastAsia="ar-SA"/>
    </w:rPr>
  </w:style>
  <w:style w:type="character" w:styleId="Rimandonotaapidipagina">
    <w:name w:val="footnote reference"/>
    <w:basedOn w:val="Carpredefinitoparagrafo"/>
    <w:uiPriority w:val="99"/>
    <w:semiHidden/>
    <w:unhideWhenUsed/>
    <w:rsid w:val="00BB073B"/>
    <w:rPr>
      <w:vertAlign w:val="superscript"/>
    </w:rPr>
  </w:style>
  <w:style w:type="table" w:styleId="Grigliatabella">
    <w:name w:val="Table Grid"/>
    <w:basedOn w:val="Tabellanormale"/>
    <w:rsid w:val="00F8276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95953168">
      <w:bodyDiv w:val="1"/>
      <w:marLeft w:val="0"/>
      <w:marRight w:val="0"/>
      <w:marTop w:val="0"/>
      <w:marBottom w:val="0"/>
      <w:divBdr>
        <w:top w:val="none" w:sz="0" w:space="0" w:color="auto"/>
        <w:left w:val="none" w:sz="0" w:space="0" w:color="auto"/>
        <w:bottom w:val="none" w:sz="0" w:space="0" w:color="auto"/>
        <w:right w:val="none" w:sz="0" w:space="0" w:color="auto"/>
      </w:divBdr>
    </w:div>
    <w:div w:id="1596553950">
      <w:bodyDiv w:val="1"/>
      <w:marLeft w:val="0"/>
      <w:marRight w:val="0"/>
      <w:marTop w:val="0"/>
      <w:marBottom w:val="0"/>
      <w:divBdr>
        <w:top w:val="none" w:sz="0" w:space="0" w:color="auto"/>
        <w:left w:val="none" w:sz="0" w:space="0" w:color="auto"/>
        <w:bottom w:val="none" w:sz="0" w:space="0" w:color="auto"/>
        <w:right w:val="none" w:sz="0" w:space="0" w:color="auto"/>
      </w:divBdr>
    </w:div>
    <w:div w:id="1983074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ormattiva.it/uri-res/N2Ls?urn:nir:stato:decreto.presidente.repubblica:2013-16-03;62~art6!vig=" TargetMode="External"/><Relationship Id="rId18" Type="http://schemas.openxmlformats.org/officeDocument/2006/relationships/hyperlink" Target="https://www.normattiva.it/uri-res/N2Ls?urn:nir:stato:decreto.legislativo:2023;024" TargetMode="External"/><Relationship Id="rId26" Type="http://schemas.openxmlformats.org/officeDocument/2006/relationships/hyperlink" Target="https://www.normattiva.it/uri-res/N2Ls?urn:nir:stato:decreto.legislativo:2013-03-14;33!vig=" TargetMode="External"/><Relationship Id="rId39" Type="http://schemas.openxmlformats.org/officeDocument/2006/relationships/hyperlink" Target="https://leggiregionali.regione.sardegna.it/legge-regionale?data=13-11-1998&amp;numero=31" TargetMode="External"/><Relationship Id="rId21" Type="http://schemas.openxmlformats.org/officeDocument/2006/relationships/hyperlink" Target="https://www.normattiva.it/atto/caricaDettaglioAtto?atto.dataPubblicazioneGazzetta=2013-04-19&amp;atto.codiceRedazionale=13G00081&amp;atto.articolo.numero=3&amp;qId=&amp;tabID=0.3492629068787534&amp;title=lbl.dettaglioAtto" TargetMode="External"/><Relationship Id="rId34" Type="http://schemas.openxmlformats.org/officeDocument/2006/relationships/hyperlink" Target="https://www.normattiva.it/uri-res/N2Ls?urn:nir:stato:decreto.legislativo:2023;036" TargetMode="External"/><Relationship Id="rId42" Type="http://schemas.openxmlformats.org/officeDocument/2006/relationships/hyperlink" Target="https://www.normattiva.it/atto/caricaDettaglioAtto?atto.dataPubblicazioneGazzetta=2013-04-19&amp;atto.codiceRedazionale=13G00081&amp;atto.articolo.numero=3&amp;qId=&amp;tabID=0.3492629068787534&amp;title=lbl.dettaglioAtto" TargetMode="External"/><Relationship Id="rId47" Type="http://schemas.openxmlformats.org/officeDocument/2006/relationships/hyperlink" Target="https://www.gazzettaufficiale.it/eli/id/2024/12/31/24G00231/sg" TargetMode="External"/><Relationship Id="rId50" Type="http://schemas.openxmlformats.org/officeDocument/2006/relationships/hyperlink" Target="https://www.normattiva.it/uri-res/N2Ls?urn:nir:stato:decreto.legge:2021;80" TargetMode="External"/><Relationship Id="rId55" Type="http://schemas.openxmlformats.org/officeDocument/2006/relationships/hyperlink" Target="https://www.anticorruzione.it/-/pubblicato-l-aggiornamento-2023-del-pna-anac-2022" TargetMode="External"/><Relationship Id="rId63"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normattiva.it/uri-res/N2Ls?urn:nir:stato:decreto.legislativo:2001-03-30;165!vig=" TargetMode="External"/><Relationship Id="rId29" Type="http://schemas.openxmlformats.org/officeDocument/2006/relationships/hyperlink" Target="https://delibere.regione.sardegna.it/delibera/11690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rmattiva.it/uri-res/N2Ls?urn:nir:stato:decreto.legislativo:2001-03-30;165!vig=" TargetMode="External"/><Relationship Id="rId24" Type="http://schemas.openxmlformats.org/officeDocument/2006/relationships/hyperlink" Target="https://www.normattiva.it/uri-res/N2Ls?urn:nir:stato:decreto.legislativo:2023;036" TargetMode="External"/><Relationship Id="rId32" Type="http://schemas.openxmlformats.org/officeDocument/2006/relationships/hyperlink" Target="https://www.normattiva.it/uri-res/N2Ls?urn:nir:stato:decreto.legislativo:2023;024" TargetMode="External"/><Relationship Id="rId37" Type="http://schemas.openxmlformats.org/officeDocument/2006/relationships/hyperlink" Target="https://www.normattiva.it/atto/caricaDettaglioAtto?atto.dataPubblicazioneGazzetta=2001-02-20&amp;atto.codiceRedazionale=001G0049&amp;atto.articolo.numero=0&amp;atto.articolo.sottoArticolo=1&amp;atto.articolo.sottoArticolo1=10&amp;qId=5bc1a0f1-729a-4765-8844-7c929373378f&amp;tabID=0.6069178288818726&amp;title=lbl.dettaglioAtto" TargetMode="External"/><Relationship Id="rId40" Type="http://schemas.openxmlformats.org/officeDocument/2006/relationships/hyperlink" Target="https://www.normattiva.it/uri-res/N2Ls?urn:nir:stato:decreto.legislativo:2007-11-21;231!vig=" TargetMode="External"/><Relationship Id="rId45" Type="http://schemas.openxmlformats.org/officeDocument/2006/relationships/hyperlink" Target="https://www.normattiva.it/atto/caricaDettaglioAtto?atto.dataPubblicazioneGazzetta=2023-03-15&amp;atto.codiceRedazionale=23G00032&amp;atto.articolo.numero=0&amp;atto.articolo.sottoArticolo=1&amp;atto.articolo.sottoArticolo1=10&amp;qId=ca4f5f05-5738-4a9a-a8a8-bc6cba090087&amp;tabID=0.9043187733064693&amp;title=lbl.dettaglioAtto" TargetMode="External"/><Relationship Id="rId53" Type="http://schemas.openxmlformats.org/officeDocument/2006/relationships/hyperlink" Target="https://www.anticorruzione.it/-/pna-2022-delibera-n.7-del-17.01.2023https:/www.anticorruzione.it/-/pna-2022-delibera-n.7-del-17.01.2023" TargetMode="External"/><Relationship Id="rId58" Type="http://schemas.openxmlformats.org/officeDocument/2006/relationships/hyperlink" Target="https://delibere.regione.sardegna.it/protected/72460/0/def/ref/DBR72378/" TargetMode="External"/><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elibere.regione.sardegna.it/delibera/116900" TargetMode="External"/><Relationship Id="rId23" Type="http://schemas.openxmlformats.org/officeDocument/2006/relationships/hyperlink" Target="https://www.normattiva.it/uri-res/N2Ls?urn:nir:stato:legge:1990;287" TargetMode="External"/><Relationship Id="rId28" Type="http://schemas.openxmlformats.org/officeDocument/2006/relationships/hyperlink" Target="https://cmsras.regione.sardegna.it/api/assets/redazionaleras/821b74d3-dc93-4461-869c-e7b1b60c23d2/del68-15-allegato-codice-di-comportamento.pdf?version=0" TargetMode="External"/><Relationship Id="rId36" Type="http://schemas.openxmlformats.org/officeDocument/2006/relationships/hyperlink" Target="https://www.normattiva.it/uri-res/N2Ls?urn:nir:stato:legge:1990;287" TargetMode="External"/><Relationship Id="rId49" Type="http://schemas.openxmlformats.org/officeDocument/2006/relationships/hyperlink" Target="https://delibere.regione.sardegna.it/delibera/116900" TargetMode="External"/><Relationship Id="rId57" Type="http://schemas.openxmlformats.org/officeDocument/2006/relationships/hyperlink" Target="https://www.anticorruzione.it/en/-/linee.guida.n.1.2024.pantouflage" TargetMode="External"/><Relationship Id="rId61" Type="http://schemas.openxmlformats.org/officeDocument/2006/relationships/header" Target="header2.xml"/><Relationship Id="rId10" Type="http://schemas.openxmlformats.org/officeDocument/2006/relationships/hyperlink" Target="https://delibere.regione.sardegna.it/delibera/116900" TargetMode="External"/><Relationship Id="rId19" Type="http://schemas.openxmlformats.org/officeDocument/2006/relationships/hyperlink" Target="https://www.normattiva.it/uri-res/N2Ls?urn:nir:stato:decreto.legislativo:2023;024" TargetMode="External"/><Relationship Id="rId31" Type="http://schemas.openxmlformats.org/officeDocument/2006/relationships/hyperlink" Target="https://www.normattiva.it/uri-res/N2Ls?urn:nir:stato:decreto.legislativo:2023;036" TargetMode="External"/><Relationship Id="rId44" Type="http://schemas.openxmlformats.org/officeDocument/2006/relationships/hyperlink" Target="https://www.normattiva.it/uri-res/N2Ls?urn:nir:stato:decreto.legislativo:2013-03-14;33!vig" TargetMode="External"/><Relationship Id="rId52" Type="http://schemas.openxmlformats.org/officeDocument/2006/relationships/hyperlink" Target="https://www.anticorruzione.it/-/piano-nazionale-anticorruzione-2025" TargetMode="External"/><Relationship Id="rId60" Type="http://schemas.openxmlformats.org/officeDocument/2006/relationships/header" Target="header1.xml"/><Relationship Id="rId65"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cmsras.regione.sardegna.it/api/assets/redazionaleras/821b74d3-dc93-4461-869c-e7b1b60c23d2/del68-15-allegato-codice-di-comportamento.pdf?version=0" TargetMode="External"/><Relationship Id="rId14" Type="http://schemas.openxmlformats.org/officeDocument/2006/relationships/hyperlink" Target="https://cmsras.regione.sardegna.it/api/assets/redazionaleras/821b74d3-dc93-4461-869c-e7b1b60c23d2/del68-15-allegato-codice-di-comportamento.pdf?version=0" TargetMode="External"/><Relationship Id="rId22" Type="http://schemas.openxmlformats.org/officeDocument/2006/relationships/hyperlink" Target="https://www.normattiva.it/atto/caricaDettaglioAtto?atto.dataPubblicazioneGazzetta=2001-02-20&amp;atto.codiceRedazionale=001G0049&amp;atto.articolo.numero=0&amp;atto.articolo.sottoArticolo=1&amp;atto.articolo.sottoArticolo1=10&amp;qId=5bc1a0f1-729a-4765-8844-7c929373378f&amp;tabID=0.6069178288818726&amp;title=lbl.dettaglioAtto" TargetMode="External"/><Relationship Id="rId27" Type="http://schemas.openxmlformats.org/officeDocument/2006/relationships/hyperlink" Target="https://www.normattiva.it/uri-res/N2Ls?urn:nir:stato:decreto.presidente.repubblica:2013-16-03;62~art6!vig=" TargetMode="External"/><Relationship Id="rId30" Type="http://schemas.openxmlformats.org/officeDocument/2006/relationships/hyperlink" Target="https://www.normattiva.it/uri-res/N2Ls?urn:nir:stato:decreto.legislativo:2001-03-30;165!vig=" TargetMode="External"/><Relationship Id="rId35" Type="http://schemas.openxmlformats.org/officeDocument/2006/relationships/hyperlink" Target="https://www.normattiva.it/uri-res/N2Ls?urn:nir:stato:legge:2012-11-06;190" TargetMode="External"/><Relationship Id="rId43" Type="http://schemas.openxmlformats.org/officeDocument/2006/relationships/hyperlink" Target="https://www.normattiva.it/uri-res/N2Ls?urn:nir:stato:decreto.presidente.repubblica:2013-16-03;62~art6!vig=" TargetMode="External"/><Relationship Id="rId48" Type="http://schemas.openxmlformats.org/officeDocument/2006/relationships/hyperlink" Target="https://cmsras.regione.sardegna.it/api/assets/redazionaleras/821b74d3-dc93-4461-869c-e7b1b60c23d2/del68-15-allegato-codice-di-comportamento.pdf?version=0" TargetMode="External"/><Relationship Id="rId56" Type="http://schemas.openxmlformats.org/officeDocument/2006/relationships/hyperlink" Target="https://www.anticorruzione.it/-/del.311.2023.linee.guida.whistleblowing" TargetMode="External"/><Relationship Id="rId64" Type="http://schemas.openxmlformats.org/officeDocument/2006/relationships/header" Target="header3.xml"/><Relationship Id="rId8" Type="http://schemas.openxmlformats.org/officeDocument/2006/relationships/hyperlink" Target="https://www.normattiva.it/uri-res/N2Ls?urn:nir:stato:decreto.legislativo:2023-03-31;36~art119" TargetMode="External"/><Relationship Id="rId51" Type="http://schemas.openxmlformats.org/officeDocument/2006/relationships/hyperlink" Target="https://www.normattiva.it/uri-res/N2Ls?urn:nir:stato:legge:2021-08-06;113" TargetMode="External"/><Relationship Id="rId3" Type="http://schemas.openxmlformats.org/officeDocument/2006/relationships/styles" Target="styles.xml"/><Relationship Id="rId12" Type="http://schemas.openxmlformats.org/officeDocument/2006/relationships/hyperlink" Target="https://www.normattiva.it/uri-res/N2Ls?urn:nir:stato:decreto.presidente.repubblica:2013-16-03;62~art6!vig=" TargetMode="External"/><Relationship Id="rId17" Type="http://schemas.openxmlformats.org/officeDocument/2006/relationships/hyperlink" Target="https://www.normattiva.it/uri-res/N2Ls?urn:nir:stato:decreto.presidente.repubblica:2013-16-03;62~art6!vig=" TargetMode="External"/><Relationship Id="rId25" Type="http://schemas.openxmlformats.org/officeDocument/2006/relationships/hyperlink" Target="https://www.normattiva.it/uri-res/N2Ls?urn:nir:stato:legge:2012-11-06;190!vig=" TargetMode="External"/><Relationship Id="rId33" Type="http://schemas.openxmlformats.org/officeDocument/2006/relationships/hyperlink" Target="https://www.normattiva.it/uri-res/N2Ls?urn:nir:stato:decreto.legislativo:2007-11-21;231!vig=" TargetMode="External"/><Relationship Id="rId38" Type="http://schemas.openxmlformats.org/officeDocument/2006/relationships/hyperlink" Target="https://www.normattiva.it/uri-res/N2Ls?urn:nir:stato:decreto.legislativo:2001-03-30;165!vig=" TargetMode="External"/><Relationship Id="rId46" Type="http://schemas.openxmlformats.org/officeDocument/2006/relationships/hyperlink" Target="https://www.normattiva.it/uri-res/N2Ls?urn:nir:stato:decreto.legislativo:2023-03-31;36" TargetMode="External"/><Relationship Id="rId59" Type="http://schemas.openxmlformats.org/officeDocument/2006/relationships/hyperlink" Target="https://delibere.regione.sardegna.it/it/visualizza_delibera.page?contentId=DBR74246" TargetMode="External"/><Relationship Id="rId67" Type="http://schemas.openxmlformats.org/officeDocument/2006/relationships/theme" Target="theme/theme1.xml"/><Relationship Id="rId20" Type="http://schemas.openxmlformats.org/officeDocument/2006/relationships/hyperlink" Target="https://www.normattiva.it/uri-res/N2Ls?urn:nir:stato:decreto.legislativo:2001-03-30;165!vig=" TargetMode="External"/><Relationship Id="rId41" Type="http://schemas.openxmlformats.org/officeDocument/2006/relationships/hyperlink" Target="https://www.normattiva.it/uri-res/N2Ls?urn:nir:stato:decreto.legislativo:2011-09-06;159" TargetMode="External"/><Relationship Id="rId54" Type="http://schemas.openxmlformats.org/officeDocument/2006/relationships/hyperlink" Target="https://www.anticorruzione.it/-/pna-2022-delibera-n.7-del-17.01.2023" TargetMode="External"/><Relationship Id="rId62"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90F6B1-BA17-4C4C-9023-D58881AAE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4834</Words>
  <Characters>27559</Characters>
  <Application>Microsoft Office Word</Application>
  <DocSecurity>0</DocSecurity>
  <Lines>229</Lines>
  <Paragraphs>64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32329</CharactersWithSpaces>
  <SharedDoc>false</SharedDoc>
  <HLinks>
    <vt:vector size="126" baseType="variant">
      <vt:variant>
        <vt:i4>4456514</vt:i4>
      </vt:variant>
      <vt:variant>
        <vt:i4>60</vt:i4>
      </vt:variant>
      <vt:variant>
        <vt:i4>0</vt:i4>
      </vt:variant>
      <vt:variant>
        <vt:i4>5</vt:i4>
      </vt:variant>
      <vt:variant>
        <vt:lpwstr>https://www.normattiva.it/uri-res/N2Ls?urn:nir:stato:decreto.legislativo:2023;036</vt:lpwstr>
      </vt:variant>
      <vt:variant>
        <vt:lpwstr/>
      </vt:variant>
      <vt:variant>
        <vt:i4>1900617</vt:i4>
      </vt:variant>
      <vt:variant>
        <vt:i4>57</vt:i4>
      </vt:variant>
      <vt:variant>
        <vt:i4>0</vt:i4>
      </vt:variant>
      <vt:variant>
        <vt:i4>5</vt:i4>
      </vt:variant>
      <vt:variant>
        <vt:lpwstr>https://www.normattiva.it/uri-res/N2Ls?urn:nir:stato:decreto.legislativo:2007-11-21;231!vig=</vt:lpwstr>
      </vt:variant>
      <vt:variant>
        <vt:lpwstr/>
      </vt:variant>
      <vt:variant>
        <vt:i4>4522050</vt:i4>
      </vt:variant>
      <vt:variant>
        <vt:i4>54</vt:i4>
      </vt:variant>
      <vt:variant>
        <vt:i4>0</vt:i4>
      </vt:variant>
      <vt:variant>
        <vt:i4>5</vt:i4>
      </vt:variant>
      <vt:variant>
        <vt:lpwstr>https://www.normattiva.it/uri-res/N2Ls?urn:nir:stato:decreto.legislativo:2023;024</vt:lpwstr>
      </vt:variant>
      <vt:variant>
        <vt:lpwstr/>
      </vt:variant>
      <vt:variant>
        <vt:i4>4456514</vt:i4>
      </vt:variant>
      <vt:variant>
        <vt:i4>51</vt:i4>
      </vt:variant>
      <vt:variant>
        <vt:i4>0</vt:i4>
      </vt:variant>
      <vt:variant>
        <vt:i4>5</vt:i4>
      </vt:variant>
      <vt:variant>
        <vt:lpwstr>https://www.normattiva.it/uri-res/N2Ls?urn:nir:stato:decreto.legislativo:2023;036</vt:lpwstr>
      </vt:variant>
      <vt:variant>
        <vt:lpwstr/>
      </vt:variant>
      <vt:variant>
        <vt:i4>1769544</vt:i4>
      </vt:variant>
      <vt:variant>
        <vt:i4>48</vt:i4>
      </vt:variant>
      <vt:variant>
        <vt:i4>0</vt:i4>
      </vt:variant>
      <vt:variant>
        <vt:i4>5</vt:i4>
      </vt:variant>
      <vt:variant>
        <vt:lpwstr>https://www.normattiva.it/uri-res/N2Ls?urn:nir:stato:decreto.legislativo:2001-03-30;165!vig=</vt:lpwstr>
      </vt:variant>
      <vt:variant>
        <vt:lpwstr/>
      </vt:variant>
      <vt:variant>
        <vt:i4>1835037</vt:i4>
      </vt:variant>
      <vt:variant>
        <vt:i4>45</vt:i4>
      </vt:variant>
      <vt:variant>
        <vt:i4>0</vt:i4>
      </vt:variant>
      <vt:variant>
        <vt:i4>5</vt:i4>
      </vt:variant>
      <vt:variant>
        <vt:lpwstr>https://www.normattiva.it/uri-res/N2Ls?urn:nir:stato:decreto.presidente.repubblica:2013-16-03;62%7Eart6!vig=</vt:lpwstr>
      </vt:variant>
      <vt:variant>
        <vt:lpwstr/>
      </vt:variant>
      <vt:variant>
        <vt:i4>7929888</vt:i4>
      </vt:variant>
      <vt:variant>
        <vt:i4>42</vt:i4>
      </vt:variant>
      <vt:variant>
        <vt:i4>0</vt:i4>
      </vt:variant>
      <vt:variant>
        <vt:i4>5</vt:i4>
      </vt:variant>
      <vt:variant>
        <vt:lpwstr>https://www.normattiva.it/uri-res/N2Ls?urn:nir:stato:decreto.legislativo:2013-03-14;33!vig=</vt:lpwstr>
      </vt:variant>
      <vt:variant>
        <vt:lpwstr/>
      </vt:variant>
      <vt:variant>
        <vt:i4>6815844</vt:i4>
      </vt:variant>
      <vt:variant>
        <vt:i4>39</vt:i4>
      </vt:variant>
      <vt:variant>
        <vt:i4>0</vt:i4>
      </vt:variant>
      <vt:variant>
        <vt:i4>5</vt:i4>
      </vt:variant>
      <vt:variant>
        <vt:lpwstr>https://www.normattiva.it/uri-res/N2Ls?urn:nir:stato:legge:2012-11-06;190!vig=</vt:lpwstr>
      </vt:variant>
      <vt:variant>
        <vt:lpwstr/>
      </vt:variant>
      <vt:variant>
        <vt:i4>4456514</vt:i4>
      </vt:variant>
      <vt:variant>
        <vt:i4>36</vt:i4>
      </vt:variant>
      <vt:variant>
        <vt:i4>0</vt:i4>
      </vt:variant>
      <vt:variant>
        <vt:i4>5</vt:i4>
      </vt:variant>
      <vt:variant>
        <vt:lpwstr>https://www.normattiva.it/uri-res/N2Ls?urn:nir:stato:decreto.legislativo:2023;036</vt:lpwstr>
      </vt:variant>
      <vt:variant>
        <vt:lpwstr/>
      </vt:variant>
      <vt:variant>
        <vt:i4>3866727</vt:i4>
      </vt:variant>
      <vt:variant>
        <vt:i4>33</vt:i4>
      </vt:variant>
      <vt:variant>
        <vt:i4>0</vt:i4>
      </vt:variant>
      <vt:variant>
        <vt:i4>5</vt:i4>
      </vt:variant>
      <vt:variant>
        <vt:lpwstr>https://www.normattiva.it/uri-res/N2Ls?urn:nir:stato:legge:1990;287</vt:lpwstr>
      </vt:variant>
      <vt:variant>
        <vt:lpwstr/>
      </vt:variant>
      <vt:variant>
        <vt:i4>8192048</vt:i4>
      </vt:variant>
      <vt:variant>
        <vt:i4>30</vt:i4>
      </vt:variant>
      <vt:variant>
        <vt:i4>0</vt:i4>
      </vt:variant>
      <vt:variant>
        <vt:i4>5</vt:i4>
      </vt:variant>
      <vt:variant>
        <vt:lpwstr>https://www.normattiva.it/atto/caricaDettaglioAtto?atto.dataPubblicazioneGazzetta=2001-02-20&amp;atto.codiceRedazionale=001G0049&amp;atto.articolo.numero=0&amp;atto.articolo.sottoArticolo=1&amp;atto.articolo.sottoArticolo1=10&amp;qId=5bc1a0f1-729a-4765-8844-7c929373378f&amp;tabID</vt:lpwstr>
      </vt:variant>
      <vt:variant>
        <vt:lpwstr/>
      </vt:variant>
      <vt:variant>
        <vt:i4>4784203</vt:i4>
      </vt:variant>
      <vt:variant>
        <vt:i4>27</vt:i4>
      </vt:variant>
      <vt:variant>
        <vt:i4>0</vt:i4>
      </vt:variant>
      <vt:variant>
        <vt:i4>5</vt:i4>
      </vt:variant>
      <vt:variant>
        <vt:lpwstr>https://www.normattiva.it/atto/caricaDettaglioAtto?atto.dataPubblicazioneGazzetta=2013-04-19&amp;atto.codiceRedazionale=13G00081&amp;atto.articolo.numero=3&amp;qId=&amp;tabID=0.3492629068787534&amp;title=lbl.dettaglioAtto</vt:lpwstr>
      </vt:variant>
      <vt:variant>
        <vt:lpwstr/>
      </vt:variant>
      <vt:variant>
        <vt:i4>1769544</vt:i4>
      </vt:variant>
      <vt:variant>
        <vt:i4>24</vt:i4>
      </vt:variant>
      <vt:variant>
        <vt:i4>0</vt:i4>
      </vt:variant>
      <vt:variant>
        <vt:i4>5</vt:i4>
      </vt:variant>
      <vt:variant>
        <vt:lpwstr>https://www.normattiva.it/uri-res/N2Ls?urn:nir:stato:decreto.legislativo:2001-03-30;165!vig=</vt:lpwstr>
      </vt:variant>
      <vt:variant>
        <vt:lpwstr/>
      </vt:variant>
      <vt:variant>
        <vt:i4>4522050</vt:i4>
      </vt:variant>
      <vt:variant>
        <vt:i4>21</vt:i4>
      </vt:variant>
      <vt:variant>
        <vt:i4>0</vt:i4>
      </vt:variant>
      <vt:variant>
        <vt:i4>5</vt:i4>
      </vt:variant>
      <vt:variant>
        <vt:lpwstr>https://www.normattiva.it/uri-res/N2Ls?urn:nir:stato:decreto.legislativo:2023;024</vt:lpwstr>
      </vt:variant>
      <vt:variant>
        <vt:lpwstr/>
      </vt:variant>
      <vt:variant>
        <vt:i4>4522050</vt:i4>
      </vt:variant>
      <vt:variant>
        <vt:i4>18</vt:i4>
      </vt:variant>
      <vt:variant>
        <vt:i4>0</vt:i4>
      </vt:variant>
      <vt:variant>
        <vt:i4>5</vt:i4>
      </vt:variant>
      <vt:variant>
        <vt:lpwstr>https://www.normattiva.it/uri-res/N2Ls?urn:nir:stato:decreto.legislativo:2023;024</vt:lpwstr>
      </vt:variant>
      <vt:variant>
        <vt:lpwstr/>
      </vt:variant>
      <vt:variant>
        <vt:i4>1835037</vt:i4>
      </vt:variant>
      <vt:variant>
        <vt:i4>15</vt:i4>
      </vt:variant>
      <vt:variant>
        <vt:i4>0</vt:i4>
      </vt:variant>
      <vt:variant>
        <vt:i4>5</vt:i4>
      </vt:variant>
      <vt:variant>
        <vt:lpwstr>https://www.normattiva.it/uri-res/N2Ls?urn:nir:stato:decreto.presidente.repubblica:2013-16-03;62%7Eart6!vig=</vt:lpwstr>
      </vt:variant>
      <vt:variant>
        <vt:lpwstr/>
      </vt:variant>
      <vt:variant>
        <vt:i4>1769544</vt:i4>
      </vt:variant>
      <vt:variant>
        <vt:i4>12</vt:i4>
      </vt:variant>
      <vt:variant>
        <vt:i4>0</vt:i4>
      </vt:variant>
      <vt:variant>
        <vt:i4>5</vt:i4>
      </vt:variant>
      <vt:variant>
        <vt:lpwstr>https://www.normattiva.it/uri-res/N2Ls?urn:nir:stato:decreto.legislativo:2001-03-30;165!vig=</vt:lpwstr>
      </vt:variant>
      <vt:variant>
        <vt:lpwstr/>
      </vt:variant>
      <vt:variant>
        <vt:i4>1835037</vt:i4>
      </vt:variant>
      <vt:variant>
        <vt:i4>9</vt:i4>
      </vt:variant>
      <vt:variant>
        <vt:i4>0</vt:i4>
      </vt:variant>
      <vt:variant>
        <vt:i4>5</vt:i4>
      </vt:variant>
      <vt:variant>
        <vt:lpwstr>https://www.normattiva.it/uri-res/N2Ls?urn:nir:stato:decreto.presidente.repubblica:2013-16-03;62%7Eart6!vig=</vt:lpwstr>
      </vt:variant>
      <vt:variant>
        <vt:lpwstr/>
      </vt:variant>
      <vt:variant>
        <vt:i4>1835037</vt:i4>
      </vt:variant>
      <vt:variant>
        <vt:i4>6</vt:i4>
      </vt:variant>
      <vt:variant>
        <vt:i4>0</vt:i4>
      </vt:variant>
      <vt:variant>
        <vt:i4>5</vt:i4>
      </vt:variant>
      <vt:variant>
        <vt:lpwstr>https://www.normattiva.it/uri-res/N2Ls?urn:nir:stato:decreto.presidente.repubblica:2013-16-03;62%7Eart6!vig=</vt:lpwstr>
      </vt:variant>
      <vt:variant>
        <vt:lpwstr/>
      </vt:variant>
      <vt:variant>
        <vt:i4>1769544</vt:i4>
      </vt:variant>
      <vt:variant>
        <vt:i4>3</vt:i4>
      </vt:variant>
      <vt:variant>
        <vt:i4>0</vt:i4>
      </vt:variant>
      <vt:variant>
        <vt:i4>5</vt:i4>
      </vt:variant>
      <vt:variant>
        <vt:lpwstr>https://www.normattiva.it/uri-res/N2Ls?urn:nir:stato:decreto.legislativo:2001-03-30;165!vig=</vt:lpwstr>
      </vt:variant>
      <vt:variant>
        <vt:lpwstr/>
      </vt:variant>
      <vt:variant>
        <vt:i4>8323182</vt:i4>
      </vt:variant>
      <vt:variant>
        <vt:i4>0</vt:i4>
      </vt:variant>
      <vt:variant>
        <vt:i4>0</vt:i4>
      </vt:variant>
      <vt:variant>
        <vt:i4>5</vt:i4>
      </vt:variant>
      <vt:variant>
        <vt:lpwstr>https://www.normattiva.it/uri-res/N2Ls?urn:nir:stato:decreto.legislativo:2023-03-31;36%7Eart119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Michela Melis</dc:creator>
  <cp:lastModifiedBy>Alessandro Pinna</cp:lastModifiedBy>
  <cp:revision>12</cp:revision>
  <cp:lastPrinted>2019-06-03T11:32:00Z</cp:lastPrinted>
  <dcterms:created xsi:type="dcterms:W3CDTF">2025-02-19T09:18:00Z</dcterms:created>
  <dcterms:modified xsi:type="dcterms:W3CDTF">2026-07-06T13:24:00Z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